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A1B" w:rsidRDefault="00643A1B" w:rsidP="00DB411E">
      <w:pPr>
        <w:sectPr w:rsidR="00643A1B" w:rsidSect="0007775C">
          <w:pgSz w:w="16838" w:h="11906" w:orient="landscape"/>
          <w:pgMar w:top="851" w:right="1134" w:bottom="568" w:left="1134" w:header="709" w:footer="709" w:gutter="0"/>
          <w:cols w:space="708"/>
          <w:docGrid w:linePitch="360"/>
        </w:sectPr>
      </w:pPr>
    </w:p>
    <w:p w:rsidR="00CB516E" w:rsidRDefault="00CB516E" w:rsidP="00956A8D">
      <w:pPr>
        <w:pStyle w:val="ad"/>
        <w:tabs>
          <w:tab w:val="left" w:pos="9495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Поурочно-тематическое планирование </w:t>
      </w:r>
      <w:r w:rsidR="004A036A">
        <w:rPr>
          <w:rFonts w:ascii="Times New Roman" w:hAnsi="Times New Roman"/>
          <w:b/>
          <w:sz w:val="28"/>
          <w:szCs w:val="28"/>
          <w:u w:val="single"/>
        </w:rPr>
        <w:t xml:space="preserve">по русскому языку 1 класс </w:t>
      </w:r>
      <w:r>
        <w:rPr>
          <w:rFonts w:ascii="Times New Roman" w:hAnsi="Times New Roman"/>
          <w:b/>
          <w:sz w:val="28"/>
          <w:szCs w:val="28"/>
          <w:u w:val="single"/>
        </w:rPr>
        <w:t>на первое полугодие  (</w:t>
      </w:r>
      <w:r w:rsidR="00143C8D">
        <w:rPr>
          <w:rFonts w:ascii="Times New Roman" w:hAnsi="Times New Roman"/>
          <w:b/>
          <w:sz w:val="28"/>
          <w:szCs w:val="28"/>
          <w:u w:val="single"/>
        </w:rPr>
        <w:t>82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ч)</w:t>
      </w:r>
    </w:p>
    <w:tbl>
      <w:tblPr>
        <w:tblW w:w="1573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1417"/>
        <w:gridCol w:w="851"/>
        <w:gridCol w:w="1984"/>
        <w:gridCol w:w="2126"/>
        <w:gridCol w:w="1418"/>
        <w:gridCol w:w="850"/>
        <w:gridCol w:w="1843"/>
        <w:gridCol w:w="4536"/>
      </w:tblGrid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уроков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Темы уроков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учителя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Виды деятельности детей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Default="00CB516E" w:rsidP="001C3E04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организации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Default="00CB516E" w:rsidP="001C3E04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(контрольно-оценочная деятельность)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Default="00CB516E" w:rsidP="001C3E04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УУД (формирование универсальных учебных действий)</w:t>
            </w:r>
          </w:p>
        </w:tc>
      </w:tr>
      <w:tr w:rsidR="00956A8D" w:rsidTr="00956A8D">
        <w:trPr>
          <w:trHeight w:val="364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56A8D" w:rsidRDefault="00956A8D" w:rsidP="001C3E04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 четверть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D33" w:rsidRPr="00D24CC4" w:rsidRDefault="00CB516E" w:rsidP="001C3E04">
            <w:pPr>
              <w:snapToGrid w:val="0"/>
              <w:rPr>
                <w:rFonts w:cs="Arial"/>
                <w:szCs w:val="20"/>
              </w:rPr>
            </w:pPr>
            <w:r w:rsidRPr="00D24CC4">
              <w:rPr>
                <w:rFonts w:cs="Arial"/>
                <w:szCs w:val="20"/>
              </w:rPr>
              <w:t>Ориентировка на странице прописей.</w:t>
            </w:r>
          </w:p>
          <w:p w:rsidR="00CB516E" w:rsidRPr="00200D10" w:rsidRDefault="00CA2D33" w:rsidP="00613735">
            <w:pPr>
              <w:snapToGrid w:val="0"/>
              <w:rPr>
                <w:rFonts w:cs="Arial"/>
                <w:b/>
                <w:szCs w:val="20"/>
                <w:highlight w:val="lightGray"/>
              </w:rPr>
            </w:pPr>
            <w:r w:rsidRPr="00D24CC4">
              <w:rPr>
                <w:rFonts w:cs="Arial"/>
                <w:b/>
                <w:szCs w:val="20"/>
              </w:rPr>
              <w:t>(пропись стр. 4-</w:t>
            </w:r>
            <w:r w:rsidR="00613735" w:rsidRPr="00D24CC4">
              <w:rPr>
                <w:rFonts w:cs="Arial"/>
                <w:b/>
                <w:szCs w:val="20"/>
              </w:rPr>
              <w:t>5</w:t>
            </w:r>
            <w:r w:rsidRPr="00D24CC4">
              <w:rPr>
                <w:rFonts w:cs="Arial"/>
                <w:b/>
                <w:szCs w:val="20"/>
              </w:rPr>
              <w:t>)</w:t>
            </w:r>
            <w:r w:rsidR="00CB516E" w:rsidRPr="00D24CC4">
              <w:rPr>
                <w:rFonts w:cs="Arial"/>
                <w:b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CA2D33"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8D46F8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Выработка ориентации на точку начала движения, на стрелку, указывающую направление движения. Коллективная работа над алгоритмом действия.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eastAsia="Calibri" w:cstheme="minorHAnsi"/>
              </w:rPr>
            </w:pPr>
            <w:r w:rsidRPr="008D46F8">
              <w:rPr>
                <w:rFonts w:eastAsia="Calibri" w:cstheme="minorHAnsi"/>
              </w:rPr>
              <w:t xml:space="preserve">Учить бережному отношению к тетради, умению ориентироваться в ней, работать в паре, в коллективе.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eastAsia="Calibri" w:cstheme="minorHAnsi"/>
              </w:rPr>
              <w:t>Контроль за работой  по составлению алгоритма действия.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Постановка и формулирование проблемы, самостоятельное создание алгоритмов деятельности.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Знаково-символические действия (моделирование).Анализ.</w:t>
            </w:r>
            <w:r w:rsidR="008D46F8" w:rsidRPr="008D46F8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</w:rPr>
              <w:t>Синтез.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  <w:r w:rsidR="008D46F8" w:rsidRPr="008D46F8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Смыслополагание.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Планирование учебного сотрудничества со сверстниками.</w:t>
            </w:r>
            <w:r w:rsidR="008D46F8" w:rsidRPr="008D46F8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</w:rPr>
              <w:t>Умение полно и точно выражать свои мысли.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="008D46F8" w:rsidRPr="008D46F8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Целеполагание.</w:t>
            </w:r>
            <w:r w:rsidR="008D46F8" w:rsidRPr="008D46F8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Контроль.</w:t>
            </w:r>
          </w:p>
          <w:p w:rsidR="00CB516E" w:rsidRPr="008D46F8" w:rsidRDefault="00CB516E" w:rsidP="008D46F8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Оценка.</w:t>
            </w:r>
            <w:r w:rsidR="008D46F8" w:rsidRPr="008D46F8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</w:rPr>
              <w:t>Коррекция.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Отработка алгоритма действий на страницах прописей. </w:t>
            </w:r>
          </w:p>
          <w:p w:rsidR="00CA2D33" w:rsidRPr="00CA2D33" w:rsidRDefault="00CA2D33" w:rsidP="00613735">
            <w:pPr>
              <w:snapToGrid w:val="0"/>
              <w:rPr>
                <w:rFonts w:cs="Arial"/>
                <w:b/>
                <w:szCs w:val="20"/>
              </w:rPr>
            </w:pPr>
            <w:r w:rsidRPr="00CA2D33">
              <w:rPr>
                <w:rFonts w:cs="Arial"/>
                <w:b/>
                <w:szCs w:val="20"/>
              </w:rPr>
              <w:t>Стр.</w:t>
            </w:r>
            <w:r w:rsidR="00613735">
              <w:rPr>
                <w:rFonts w:cs="Arial"/>
                <w:b/>
                <w:szCs w:val="20"/>
              </w:rPr>
              <w:t>6-7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CA2D33"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pStyle w:val="BodyText21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Отработка способа действия. Проведение линий от определенной точки в заданной направлении.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eastAsia="Calibri" w:cstheme="minorHAnsi"/>
              </w:rPr>
              <w:t>Учить умению работать в паре, в коллективе. Развивать умение выполнять задания по инструкции.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 w:line="240" w:lineRule="auto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</w:p>
          <w:p w:rsidR="00CB516E" w:rsidRPr="008D46F8" w:rsidRDefault="00CB516E" w:rsidP="00B803EE">
            <w:pPr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       </w:t>
            </w:r>
            <w:r w:rsidRPr="008D46F8">
              <w:rPr>
                <w:rFonts w:cstheme="minorHAnsi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8D46F8" w:rsidRDefault="00CB516E" w:rsidP="00B803EE">
            <w:pPr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Знаково-символические действия (моделирование);</w:t>
            </w:r>
            <w:r w:rsidR="008D46F8" w:rsidRPr="008D46F8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</w:rPr>
              <w:t xml:space="preserve"> Анализ;</w:t>
            </w:r>
            <w:r w:rsidR="008D46F8" w:rsidRPr="008D46F8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</w:rPr>
              <w:t>Синтез.</w:t>
            </w:r>
          </w:p>
          <w:p w:rsidR="00CB516E" w:rsidRPr="008D46F8" w:rsidRDefault="00CB516E" w:rsidP="00B803EE">
            <w:pPr>
              <w:spacing w:after="0" w:line="240" w:lineRule="auto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  <w:r w:rsidR="008D46F8" w:rsidRPr="008D46F8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Смыслополагание.</w:t>
            </w:r>
          </w:p>
          <w:p w:rsidR="00CB516E" w:rsidRPr="008D46F8" w:rsidRDefault="00CB516E" w:rsidP="00B803EE">
            <w:pPr>
              <w:spacing w:after="0" w:line="240" w:lineRule="auto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 xml:space="preserve"> Планирование учебного сотрудничества со сверстниками.</w:t>
            </w:r>
          </w:p>
          <w:p w:rsidR="00CB516E" w:rsidRPr="008D46F8" w:rsidRDefault="00CB516E" w:rsidP="00B803EE">
            <w:pPr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Умение полно и точно выражать свои мысли.</w:t>
            </w:r>
          </w:p>
          <w:p w:rsidR="00CB516E" w:rsidRPr="008D46F8" w:rsidRDefault="00CB516E" w:rsidP="00B803EE">
            <w:pPr>
              <w:spacing w:after="0" w:line="240" w:lineRule="auto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lastRenderedPageBreak/>
              <w:t>Регулятивные:</w:t>
            </w:r>
            <w:r w:rsidR="008D46F8" w:rsidRPr="008D46F8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 xml:space="preserve"> Целеполагание. Контроль.</w:t>
            </w:r>
          </w:p>
          <w:p w:rsidR="00CB516E" w:rsidRPr="008D46F8" w:rsidRDefault="00CB516E" w:rsidP="008D46F8">
            <w:pPr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Оценка.</w:t>
            </w:r>
            <w:r w:rsidR="008D46F8" w:rsidRPr="008D46F8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</w:rPr>
              <w:t>Коррекция.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Введение понятия «слово». </w:t>
            </w:r>
          </w:p>
          <w:p w:rsidR="00CA2D33" w:rsidRPr="00CA2D33" w:rsidRDefault="00CA2D33" w:rsidP="00CA2D33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CA2D33">
              <w:rPr>
                <w:rFonts w:cs="Arial"/>
                <w:b/>
                <w:szCs w:val="20"/>
              </w:rPr>
              <w:t xml:space="preserve">(букварь </w:t>
            </w:r>
          </w:p>
          <w:p w:rsidR="00CA2D33" w:rsidRPr="002A7849" w:rsidRDefault="00CA2D33" w:rsidP="00CA2D33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 w:rsidRPr="00CA2D33">
              <w:rPr>
                <w:rFonts w:cs="Arial"/>
                <w:b/>
                <w:szCs w:val="20"/>
              </w:rPr>
              <w:t>стр. 9-11)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  <w:r w:rsidR="00CA2D33"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8D46F8">
            <w:pPr>
              <w:pStyle w:val="a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 xml:space="preserve">Составление рассказа по картинкам. Введение понятия «слово», обозначение каждого слова полоской. Усвоение различий между предметом и обозначающим его словом. Классификация предметов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pStyle w:val="a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Ознакомление  детей с новым понятием «слово», организация работы детей по составлению рассказа, схемы 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pStyle w:val="a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Индивидуальная</w:t>
            </w:r>
          </w:p>
          <w:p w:rsidR="00CB516E" w:rsidRPr="008D46F8" w:rsidRDefault="00CB516E" w:rsidP="001C3E04">
            <w:pPr>
              <w:pStyle w:val="a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Игровая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pStyle w:val="ad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Урок- игра.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pStyle w:val="ad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Положительная словесная 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 xml:space="preserve">Умение осознанно строить речевое высказывание в устной форме. </w:t>
            </w:r>
          </w:p>
          <w:p w:rsidR="00CB516E" w:rsidRPr="008D46F8" w:rsidRDefault="00CB516E" w:rsidP="008D46F8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Выделение познавательной цели. Анализ объектов.  Синтез как составление частей целого.Построение логической цепи рассуждений. Классификация объектов.</w:t>
            </w:r>
          </w:p>
          <w:p w:rsidR="00CB516E" w:rsidRPr="008D46F8" w:rsidRDefault="00CB516E" w:rsidP="008D46F8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>Постановка вопросов.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Разрешение конфликтов</w:t>
            </w:r>
            <w:r w:rsidR="008D46F8" w:rsidRPr="008D46F8">
              <w:rPr>
                <w:rFonts w:cstheme="minorHAnsi"/>
              </w:rPr>
              <w:t xml:space="preserve">. </w:t>
            </w:r>
            <w:r w:rsidRPr="008D46F8">
              <w:rPr>
                <w:rFonts w:cstheme="minorHAnsi"/>
              </w:rPr>
              <w:t>Умение полно и точно выражать свои мысли. Управление действиями партнера (оценка, коррекция).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 xml:space="preserve"> Целеполагание.</w:t>
            </w:r>
            <w:r w:rsidR="008D46F8" w:rsidRPr="008D46F8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Коррекция.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Оценка. Волевая саморегуляция.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  <w:r w:rsidR="008D46F8" w:rsidRPr="008D46F8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Смыслообразование.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Отработка алгоритма действий на страницах прописей.</w:t>
            </w:r>
          </w:p>
          <w:p w:rsidR="00CA2D33" w:rsidRPr="00CA2D33" w:rsidRDefault="00CA2D33" w:rsidP="00CA2D33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CA2D33">
              <w:rPr>
                <w:rFonts w:cs="Arial"/>
                <w:b/>
                <w:szCs w:val="20"/>
              </w:rPr>
              <w:t>Пропись</w:t>
            </w:r>
          </w:p>
          <w:p w:rsidR="00CA2D33" w:rsidRPr="002A7849" w:rsidRDefault="00CA2D33" w:rsidP="00CA2D33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 w:rsidRPr="00CA2D33">
              <w:rPr>
                <w:rFonts w:cs="Arial"/>
                <w:b/>
                <w:szCs w:val="20"/>
              </w:rPr>
              <w:t>Стр.10-11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  <w:r w:rsidR="00CA2D33"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pStyle w:val="a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 xml:space="preserve">Называние каждого (любого) предмета на рисунках словом (слова обозначаются полосками). </w:t>
            </w:r>
          </w:p>
          <w:p w:rsidR="00CB516E" w:rsidRPr="008D46F8" w:rsidRDefault="00CB516E" w:rsidP="001C3E04">
            <w:pPr>
              <w:pStyle w:val="ad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Ориентировка в понятиях «слева», «справа», «верх», «низ». Проведение параллельных и непараллельных линий.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Развивать у детей умение ориентироваться в понятиях «слева», «справа», «вверх», «вниз». Контроль и корректировка проведения линий в тетради.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8D46F8">
            <w:pPr>
              <w:spacing w:after="0"/>
              <w:ind w:left="34"/>
              <w:rPr>
                <w:rFonts w:eastAsia="Calibri" w:cstheme="minorHAnsi"/>
                <w:b/>
              </w:rPr>
            </w:pPr>
            <w:r w:rsidRPr="008D46F8">
              <w:rPr>
                <w:rFonts w:eastAsia="Calibri" w:cstheme="minorHAnsi"/>
                <w:b/>
              </w:rPr>
              <w:t>Познавательные:</w:t>
            </w:r>
            <w:r w:rsidRPr="008D46F8">
              <w:rPr>
                <w:rFonts w:eastAsia="Calibri" w:cstheme="minorHAnsi"/>
              </w:rPr>
              <w:t>Общеучебные, знаково-символические, логические ; выдвижение гипотез и их обоснование.</w:t>
            </w:r>
          </w:p>
          <w:p w:rsidR="00CB516E" w:rsidRPr="008D46F8" w:rsidRDefault="00CB516E" w:rsidP="008D46F8">
            <w:pPr>
              <w:spacing w:after="0"/>
              <w:ind w:left="34"/>
              <w:rPr>
                <w:rFonts w:eastAsia="Calibri" w:cstheme="minorHAnsi"/>
                <w:b/>
              </w:rPr>
            </w:pPr>
            <w:r w:rsidRPr="008D46F8">
              <w:rPr>
                <w:rFonts w:eastAsia="Calibri" w:cstheme="minorHAnsi"/>
                <w:b/>
              </w:rPr>
              <w:t>Регулятивные:</w:t>
            </w:r>
            <w:r w:rsidRPr="008D46F8">
              <w:rPr>
                <w:rFonts w:eastAsia="Calibri" w:cstheme="minorHAnsi"/>
              </w:rPr>
              <w:t>Контроль. Оценка. Волевая саморегуляция.</w:t>
            </w:r>
          </w:p>
          <w:p w:rsidR="00CB516E" w:rsidRPr="008D46F8" w:rsidRDefault="00CB516E" w:rsidP="008D46F8">
            <w:pPr>
              <w:spacing w:after="0"/>
              <w:ind w:left="34"/>
              <w:rPr>
                <w:rFonts w:eastAsia="Calibri" w:cstheme="minorHAnsi"/>
                <w:b/>
              </w:rPr>
            </w:pPr>
            <w:r w:rsidRPr="008D46F8">
              <w:rPr>
                <w:rFonts w:eastAsia="Calibri" w:cstheme="minorHAnsi"/>
                <w:b/>
              </w:rPr>
              <w:t xml:space="preserve">Личностные: </w:t>
            </w:r>
            <w:r w:rsidRPr="008D46F8">
              <w:rPr>
                <w:rFonts w:eastAsia="Calibri" w:cstheme="minorHAnsi"/>
              </w:rPr>
              <w:t>Мотивация учения</w:t>
            </w:r>
            <w:r w:rsidRPr="008D46F8">
              <w:rPr>
                <w:rFonts w:eastAsia="Calibri" w:cstheme="minorHAnsi"/>
                <w:b/>
              </w:rPr>
              <w:t>.</w:t>
            </w:r>
          </w:p>
          <w:p w:rsidR="00CB516E" w:rsidRPr="008D46F8" w:rsidRDefault="00CB516E" w:rsidP="008D46F8">
            <w:pPr>
              <w:spacing w:after="0"/>
              <w:ind w:left="34" w:hanging="34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 xml:space="preserve"> Постановка вопросов.</w:t>
            </w:r>
          </w:p>
          <w:p w:rsidR="00CB516E" w:rsidRPr="008D46F8" w:rsidRDefault="00CB516E" w:rsidP="008D46F8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Разрешение конфликтов.  Умение полно и точно выражать свои мысли.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</w:p>
        </w:tc>
      </w:tr>
      <w:tr w:rsidR="00CB516E" w:rsidTr="005C3139">
        <w:trPr>
          <w:trHeight w:val="669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B803EE" w:rsidRDefault="00522F49" w:rsidP="00522F49">
            <w:pPr>
              <w:snapToGrid w:val="0"/>
              <w:spacing w:after="0" w:line="240" w:lineRule="auto"/>
              <w:ind w:right="-108"/>
              <w:rPr>
                <w:rFonts w:cs="Arial"/>
                <w:sz w:val="24"/>
                <w:szCs w:val="24"/>
              </w:rPr>
            </w:pPr>
            <w:r w:rsidRPr="00522F49">
              <w:rPr>
                <w:sz w:val="24"/>
                <w:szCs w:val="24"/>
              </w:rPr>
              <w:t>Проведение горизонтальных и вертикальных параллельных линий</w:t>
            </w:r>
            <w:r w:rsidRPr="0017005E">
              <w:t xml:space="preserve"> </w:t>
            </w:r>
            <w:r w:rsidR="00CB516E" w:rsidRPr="00B803EE">
              <w:rPr>
                <w:rFonts w:cs="Arial"/>
                <w:sz w:val="24"/>
                <w:szCs w:val="24"/>
              </w:rPr>
              <w:t>Отработка понятия «слово».</w:t>
            </w:r>
          </w:p>
          <w:p w:rsidR="00B803EE" w:rsidRPr="00B803EE" w:rsidRDefault="00CA2D33" w:rsidP="00B803EE">
            <w:pPr>
              <w:snapToGrid w:val="0"/>
              <w:spacing w:after="0"/>
              <w:ind w:right="-108"/>
              <w:rPr>
                <w:rFonts w:cs="Arial"/>
                <w:b/>
                <w:sz w:val="24"/>
                <w:szCs w:val="24"/>
              </w:rPr>
            </w:pPr>
            <w:r w:rsidRPr="00B803EE">
              <w:rPr>
                <w:rFonts w:cs="Arial"/>
                <w:b/>
                <w:sz w:val="24"/>
                <w:szCs w:val="24"/>
              </w:rPr>
              <w:t>Пропись</w:t>
            </w:r>
          </w:p>
          <w:p w:rsidR="00CA2D33" w:rsidRPr="00B803EE" w:rsidRDefault="00CA2D33" w:rsidP="00B803EE">
            <w:pPr>
              <w:snapToGrid w:val="0"/>
              <w:spacing w:after="0"/>
              <w:ind w:right="-108"/>
              <w:rPr>
                <w:rFonts w:cs="Arial"/>
                <w:b/>
                <w:sz w:val="24"/>
                <w:szCs w:val="24"/>
              </w:rPr>
            </w:pPr>
            <w:r w:rsidRPr="00B803EE">
              <w:rPr>
                <w:rFonts w:cs="Arial"/>
                <w:b/>
                <w:sz w:val="24"/>
                <w:szCs w:val="24"/>
              </w:rPr>
              <w:t xml:space="preserve"> стр. </w:t>
            </w:r>
            <w:r w:rsidR="00B803EE" w:rsidRPr="00B803EE">
              <w:rPr>
                <w:rFonts w:cs="Arial"/>
                <w:b/>
                <w:sz w:val="24"/>
                <w:szCs w:val="24"/>
              </w:rPr>
              <w:t>12-13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ind w:right="-108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5</w:t>
            </w:r>
            <w:r w:rsidR="00B803EE" w:rsidRPr="00956A8D">
              <w:rPr>
                <w:rFonts w:cs="Arial"/>
                <w:b/>
                <w:sz w:val="24"/>
                <w:szCs w:val="24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pStyle w:val="a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Обозначение предложений полосками. Выявление сходства и различия в объектах. Тренировка в проведении вертикальных параллельных линий.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Ознакомление детей с новыми обозначениями. Организация работы детей по выявлению сходства и различия в объектах.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Графическая работа. Самооценка.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 Умение осознанно строить речевое высказывание в устной форме.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 Выделение познавательной цели.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 Анализ объектов.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 Синтез как составление частей целого.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 Построение логической цепи рассуждений.</w:t>
            </w:r>
          </w:p>
          <w:p w:rsidR="00CB516E" w:rsidRPr="008D46F8" w:rsidRDefault="00CB516E" w:rsidP="00B803EE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 xml:space="preserve">         Классификация объектов.</w:t>
            </w:r>
          </w:p>
          <w:p w:rsidR="00CB516E" w:rsidRPr="008D46F8" w:rsidRDefault="00CB516E" w:rsidP="00B803EE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 Постановка вопросов.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 Разрешение конфликтов.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 Умение полно и точно выражать свои мысли.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 Управление действиями партнера (оценка, коррекция).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Целеполагание.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Коррекция.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Оценка.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 xml:space="preserve">        Волевая саморегуляция.</w:t>
            </w:r>
            <w:r w:rsidRPr="008D46F8">
              <w:rPr>
                <w:rFonts w:cstheme="minorHAnsi"/>
                <w:b/>
              </w:rPr>
              <w:t xml:space="preserve"> Личностные: </w:t>
            </w:r>
          </w:p>
          <w:p w:rsidR="00B803E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Проявление настойчивости в достижении цели, интереса к изучаемому материалу.</w:t>
            </w:r>
          </w:p>
        </w:tc>
      </w:tr>
      <w:tr w:rsidR="00CB516E" w:rsidTr="005C3139">
        <w:trPr>
          <w:trHeight w:val="736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16E" w:rsidRPr="00D24CC4" w:rsidRDefault="00CB516E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D24CC4">
              <w:rPr>
                <w:rFonts w:cs="Arial"/>
                <w:szCs w:val="20"/>
              </w:rPr>
              <w:t xml:space="preserve">Деление предложения на слова. </w:t>
            </w:r>
          </w:p>
          <w:p w:rsidR="00B803EE" w:rsidRPr="00200D10" w:rsidRDefault="00B803EE" w:rsidP="001C3E04">
            <w:pPr>
              <w:snapToGrid w:val="0"/>
              <w:ind w:right="-108"/>
              <w:rPr>
                <w:rFonts w:cs="Arial"/>
                <w:b/>
                <w:szCs w:val="20"/>
                <w:highlight w:val="lightGray"/>
              </w:rPr>
            </w:pPr>
            <w:r w:rsidRPr="00D24CC4">
              <w:rPr>
                <w:rFonts w:cs="Arial"/>
                <w:b/>
                <w:szCs w:val="20"/>
              </w:rPr>
              <w:t>Стр.14-15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  <w:r w:rsidR="00B803EE"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pStyle w:val="a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Деление предложения на слова.</w:t>
            </w:r>
          </w:p>
          <w:p w:rsidR="00CB516E" w:rsidRPr="008D46F8" w:rsidRDefault="00CB516E" w:rsidP="001C3E04">
            <w:pPr>
              <w:rPr>
                <w:rFonts w:cstheme="minorHAnsi"/>
              </w:rPr>
            </w:pPr>
            <w:r w:rsidRPr="008D46F8">
              <w:rPr>
                <w:rFonts w:cstheme="minorHAnsi"/>
              </w:rPr>
              <w:t>Классификация предметов по заданному признаку (подбор пар слов по первому звуку: пальто-панама, шапка-шорты, варежки-валенки, босоножки-ботинки; зимние и летние вещи; головные уборы, предметы, которые носят парами). Тренировка в проведении наклонных параллельных линий.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Учить умению делить предложения на слова, воспринимать</w:t>
            </w:r>
          </w:p>
          <w:p w:rsidR="00CB516E" w:rsidRPr="008D46F8" w:rsidRDefault="00CB516E" w:rsidP="001C3E04">
            <w:pPr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слово как объект изучения, определять на слух количество слов в предложении. выделять отдельные слова из предложений.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проявление интереса к изучаемому предмету, материалу, к  русскому  языку; формирование позитивного эмоционально-ценностного отношения к родному языку.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Регулятивные: </w:t>
            </w:r>
            <w:r w:rsidRPr="008D46F8">
              <w:rPr>
                <w:rFonts w:cstheme="minorHAnsi"/>
              </w:rPr>
              <w:t>принимать и сохранять учебную задачу и активно включаться в деятельность, направленную на ее решение в сотрудничестве с учителем и одноклассниками.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 xml:space="preserve"> выражать в речи свои мысли и действия, договариваться и приходить к общему решению.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усвоение гигиенических требований при письме; формулировать познавательные цели; искать и выделять информацию; анализировать с целью выделения признаков; проводить сравнение и классификацию по заданным критериям, составление целого из данных элементов.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B516E" w:rsidRPr="00522F49" w:rsidRDefault="00522F49" w:rsidP="001C3E04">
            <w:pPr>
              <w:snapToGrid w:val="0"/>
              <w:ind w:right="-108"/>
              <w:rPr>
                <w:rFonts w:cs="Arial"/>
                <w:sz w:val="24"/>
                <w:szCs w:val="24"/>
              </w:rPr>
            </w:pPr>
            <w:r w:rsidRPr="00522F4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наклонных  параллельных линий </w:t>
            </w:r>
            <w:r w:rsidR="00CB516E" w:rsidRPr="00522F49">
              <w:rPr>
                <w:rFonts w:cs="Arial"/>
                <w:sz w:val="24"/>
                <w:szCs w:val="24"/>
              </w:rPr>
              <w:t>Сравнение звуков.</w:t>
            </w:r>
          </w:p>
          <w:p w:rsidR="00B803EE" w:rsidRPr="00B803EE" w:rsidRDefault="00B803EE" w:rsidP="001C3E04">
            <w:pPr>
              <w:snapToGrid w:val="0"/>
              <w:ind w:right="-108"/>
              <w:rPr>
                <w:rFonts w:cs="Arial"/>
                <w:b/>
                <w:szCs w:val="20"/>
              </w:rPr>
            </w:pPr>
            <w:r w:rsidRPr="00B803EE">
              <w:rPr>
                <w:rFonts w:cs="Arial"/>
                <w:b/>
                <w:szCs w:val="20"/>
              </w:rPr>
              <w:t>Стр.16-17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810B6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9</w:t>
            </w:r>
            <w:r w:rsidR="00B803EE"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pStyle w:val="a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Сравнение звуков по твердости-мягкости. Тренировка в проведении наклонных параллельных линий.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Развитие умений звукового анализа слов, сравнений звуков, различение звуков по твердости-мягкости.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позитивная осознанная самооценка и самопринятие,</w:t>
            </w:r>
            <w:r w:rsidRPr="008D46F8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формирование позитивного эмоционально-ценностного отношения к родному языку.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Регулятивные: </w:t>
            </w:r>
            <w:r w:rsidRPr="008D46F8">
              <w:rPr>
                <w:rFonts w:cstheme="minorHAnsi"/>
              </w:rPr>
              <w:t>принимать и сохранять учебную задачу и активно включаться в деятельность, направленную на ее решение в сотрудничестве с учителем и одноклассниками.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lastRenderedPageBreak/>
              <w:t xml:space="preserve">Коммуникативные: </w:t>
            </w:r>
            <w:r w:rsidRPr="008D46F8">
              <w:rPr>
                <w:rFonts w:cstheme="minorHAnsi"/>
              </w:rPr>
              <w:t xml:space="preserve"> выражать в речи свои мысли и действия, договариваться и приходить к общему решению.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усвоение гигиенических требований при письме; формулировать познавательные цели; искать и выделять информацию; анализировать с целью выделения признаков; проводить сравнение и классификацию по заданным критериям, составление целого из данных элементов.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Знакомство со схемой звукового состава слова.</w:t>
            </w:r>
          </w:p>
          <w:p w:rsidR="00B803EE" w:rsidRPr="00B803EE" w:rsidRDefault="00B803EE" w:rsidP="00B803EE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B803EE">
              <w:rPr>
                <w:rFonts w:cs="Arial"/>
                <w:b/>
                <w:szCs w:val="20"/>
              </w:rPr>
              <w:t>Букварь стр16</w:t>
            </w:r>
          </w:p>
          <w:p w:rsidR="00B803EE" w:rsidRPr="002A7849" w:rsidRDefault="00B803EE" w:rsidP="00B803EE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 w:rsidRPr="00B803EE">
              <w:rPr>
                <w:rFonts w:cs="Arial"/>
                <w:b/>
                <w:szCs w:val="20"/>
              </w:rPr>
              <w:t>Пропись стр18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803EE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B3597B">
              <w:rPr>
                <w:rFonts w:cs="Arial"/>
                <w:b/>
                <w:szCs w:val="20"/>
              </w:rPr>
              <w:t>0</w:t>
            </w:r>
            <w:r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pStyle w:val="a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Звуковой анализ слова «ау».  Знакомство со схемой звукового состава слова. Нахождение места звуков [у], [а] в словах (под ударением).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8D46F8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Ознакомить детей со схемой звукового состава слова.</w:t>
            </w:r>
          </w:p>
          <w:p w:rsidR="00CB516E" w:rsidRPr="008D46F8" w:rsidRDefault="00CB516E" w:rsidP="008D46F8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Учить воспринимать слово как объект изучения, материал для анализа. </w:t>
            </w:r>
          </w:p>
          <w:p w:rsidR="00CB516E" w:rsidRPr="008D46F8" w:rsidRDefault="00CB516E" w:rsidP="008D46F8">
            <w:pPr>
              <w:spacing w:after="0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>Выделение познавательной цели.Анализ объектов.Синтез как составление частей целого.  Построение логической цепи рассуждений.</w:t>
            </w:r>
          </w:p>
          <w:p w:rsidR="00CB516E" w:rsidRPr="008D46F8" w:rsidRDefault="00CB516E" w:rsidP="00B803EE">
            <w:pPr>
              <w:spacing w:after="0"/>
              <w:ind w:left="1152" w:hanging="1152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Классификация объектов.</w:t>
            </w:r>
          </w:p>
          <w:p w:rsidR="00CB516E" w:rsidRPr="008D46F8" w:rsidRDefault="00CB516E" w:rsidP="008D46F8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</w:t>
            </w:r>
            <w:r w:rsidRPr="008D46F8">
              <w:rPr>
                <w:rFonts w:cstheme="minorHAnsi"/>
              </w:rPr>
              <w:t xml:space="preserve">  Постановка вопросов.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Разрешение конфликтов. Умение полно и точно выражать свои мысли.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="008D46F8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Целеполагание.</w:t>
            </w:r>
            <w:r w:rsidR="008D46F8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Коррекция.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Оценка. Волевая саморегуляция.</w:t>
            </w:r>
          </w:p>
          <w:p w:rsidR="00CB516E" w:rsidRPr="008D46F8" w:rsidRDefault="00CB516E" w:rsidP="008D46F8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  <w:r w:rsidRPr="008D46F8">
              <w:rPr>
                <w:rFonts w:cstheme="minorHAnsi"/>
              </w:rPr>
              <w:t xml:space="preserve"> Смыслообразование.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522F49" w:rsidP="001C3E04">
            <w:pPr>
              <w:snapToGrid w:val="0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Проведение параллельных линий.</w:t>
            </w:r>
            <w:r w:rsidR="00CB516E" w:rsidRPr="002A7849">
              <w:rPr>
                <w:rFonts w:cs="Arial"/>
                <w:szCs w:val="20"/>
              </w:rPr>
              <w:t>Интонационное выд</w:t>
            </w:r>
            <w:r>
              <w:rPr>
                <w:rFonts w:cs="Arial"/>
                <w:szCs w:val="20"/>
              </w:rPr>
              <w:t>еление заданного звука в слове.</w:t>
            </w:r>
          </w:p>
          <w:p w:rsidR="008B204F" w:rsidRPr="00B803EE" w:rsidRDefault="008B204F" w:rsidP="008B204F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B803EE">
              <w:rPr>
                <w:rFonts w:cs="Arial"/>
                <w:b/>
                <w:szCs w:val="20"/>
              </w:rPr>
              <w:t>Букварь стр</w:t>
            </w:r>
            <w:r>
              <w:rPr>
                <w:rFonts w:cs="Arial"/>
                <w:b/>
                <w:szCs w:val="20"/>
              </w:rPr>
              <w:t>17</w:t>
            </w:r>
          </w:p>
          <w:p w:rsidR="008B204F" w:rsidRDefault="008B204F" w:rsidP="008B204F">
            <w:pPr>
              <w:snapToGrid w:val="0"/>
              <w:rPr>
                <w:rFonts w:cs="Arial"/>
                <w:szCs w:val="20"/>
              </w:rPr>
            </w:pPr>
            <w:r w:rsidRPr="00B803EE">
              <w:rPr>
                <w:rFonts w:cs="Arial"/>
                <w:b/>
                <w:szCs w:val="20"/>
              </w:rPr>
              <w:t xml:space="preserve">Пропись </w:t>
            </w:r>
            <w:r w:rsidRPr="00B803EE">
              <w:rPr>
                <w:rFonts w:cs="Arial"/>
                <w:b/>
                <w:szCs w:val="20"/>
              </w:rPr>
              <w:lastRenderedPageBreak/>
              <w:t>стр</w:t>
            </w:r>
            <w:r>
              <w:rPr>
                <w:rFonts w:cs="Arial"/>
                <w:b/>
                <w:szCs w:val="20"/>
              </w:rPr>
              <w:t>19</w:t>
            </w:r>
          </w:p>
          <w:p w:rsidR="008B204F" w:rsidRPr="002A7849" w:rsidRDefault="008B204F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8B204F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lastRenderedPageBreak/>
              <w:t>1</w:t>
            </w:r>
            <w:r w:rsidR="00B3597B">
              <w:rPr>
                <w:rFonts w:cs="Arial"/>
                <w:b/>
                <w:szCs w:val="20"/>
              </w:rPr>
              <w:t>1</w:t>
            </w:r>
            <w:r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pStyle w:val="a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46F8">
              <w:rPr>
                <w:rFonts w:asciiTheme="minorHAnsi" w:hAnsiTheme="minorHAnsi" w:cstheme="minorHAnsi"/>
                <w:sz w:val="22"/>
                <w:szCs w:val="22"/>
              </w:rPr>
              <w:t>Интонационное выделение заданного звука в словах, определение его места в слове и сравнение этих звуков.</w:t>
            </w:r>
          </w:p>
          <w:p w:rsidR="00CB516E" w:rsidRPr="008D46F8" w:rsidRDefault="00CB516E" w:rsidP="001C3E04">
            <w:pPr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Развитие зрительного восприятия. Проведение параллельных </w:t>
            </w:r>
            <w:r w:rsidRPr="008D46F8">
              <w:rPr>
                <w:rFonts w:cstheme="minorHAnsi"/>
              </w:rPr>
              <w:lastRenderedPageBreak/>
              <w:t>линий.</w:t>
            </w:r>
          </w:p>
          <w:p w:rsidR="00CB516E" w:rsidRPr="008D46F8" w:rsidRDefault="00CB516E" w:rsidP="001C3E04">
            <w:pPr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Контроль и корректировка интонационного выделения заданного звука в словах.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Развитие зрительного восприятия.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Самооценка.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 xml:space="preserve">  Выделение познавательной цели.Анализ объектов. Синтез как составление частей целого.   Построение логической цепи рассуждений.</w:t>
            </w:r>
          </w:p>
          <w:p w:rsidR="00CB516E" w:rsidRPr="008D46F8" w:rsidRDefault="00CB516E" w:rsidP="00B803EE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 xml:space="preserve"> Классификация объектов.</w:t>
            </w:r>
          </w:p>
          <w:p w:rsidR="00CB516E" w:rsidRPr="008D46F8" w:rsidRDefault="00CB516E" w:rsidP="008D46F8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 xml:space="preserve"> Постановка вопросов.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Разрешение конфликтов. Умение полно и точно выражать свои мысли.</w:t>
            </w:r>
          </w:p>
          <w:p w:rsidR="00CB516E" w:rsidRPr="008D46F8" w:rsidRDefault="008D46F8" w:rsidP="00B803EE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CB516E" w:rsidRPr="008D46F8">
              <w:rPr>
                <w:rFonts w:cstheme="minorHAnsi"/>
              </w:rPr>
              <w:t xml:space="preserve"> Управление действиями партнера (оценка, коррекция).</w:t>
            </w:r>
          </w:p>
          <w:p w:rsidR="00CB516E" w:rsidRPr="008D46F8" w:rsidRDefault="00CB516E" w:rsidP="008D46F8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 xml:space="preserve">  Целеполагание.  Коррекция. Оценка. Волевая саморегуляция.</w:t>
            </w:r>
            <w:r w:rsidRPr="008D46F8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  <w:b/>
              </w:rPr>
              <w:lastRenderedPageBreak/>
              <w:t xml:space="preserve">Личностные: </w:t>
            </w:r>
            <w:r w:rsidRPr="008D46F8">
              <w:rPr>
                <w:rFonts w:cstheme="minorHAnsi"/>
              </w:rPr>
              <w:t xml:space="preserve"> Проявление настойчивости в достижении цели, интереса к изучаемому материалу.</w:t>
            </w:r>
          </w:p>
        </w:tc>
      </w:tr>
      <w:tr w:rsidR="00522F49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2F49" w:rsidRDefault="00522F49" w:rsidP="008D46F8">
            <w:pPr>
              <w:widowControl w:val="0"/>
              <w:numPr>
                <w:ilvl w:val="0"/>
                <w:numId w:val="31"/>
              </w:numPr>
              <w:tabs>
                <w:tab w:val="num" w:pos="49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2F49" w:rsidRDefault="00522F49" w:rsidP="001C3E04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Письмо линий и полуовалов</w:t>
            </w:r>
          </w:p>
          <w:p w:rsidR="00522F49" w:rsidRPr="00522F49" w:rsidRDefault="00522F49" w:rsidP="00522F49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522F49">
              <w:rPr>
                <w:rFonts w:cs="Arial"/>
                <w:b/>
                <w:szCs w:val="20"/>
              </w:rPr>
              <w:t xml:space="preserve">Пропись </w:t>
            </w:r>
          </w:p>
          <w:p w:rsidR="00522F49" w:rsidRPr="002A7849" w:rsidRDefault="00522F49" w:rsidP="00522F49">
            <w:pPr>
              <w:snapToGrid w:val="0"/>
              <w:spacing w:after="0"/>
              <w:rPr>
                <w:rFonts w:cs="Arial"/>
                <w:szCs w:val="20"/>
              </w:rPr>
            </w:pPr>
            <w:r w:rsidRPr="00522F49">
              <w:rPr>
                <w:rFonts w:cs="Arial"/>
                <w:b/>
                <w:szCs w:val="20"/>
              </w:rPr>
              <w:t>Стр20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2F49" w:rsidRPr="00956A8D" w:rsidRDefault="00522F49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B3597B">
              <w:rPr>
                <w:rFonts w:cs="Arial"/>
                <w:b/>
                <w:szCs w:val="20"/>
              </w:rPr>
              <w:t>2</w:t>
            </w:r>
            <w:r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2F49" w:rsidRPr="008D46F8" w:rsidRDefault="00522F49" w:rsidP="00522F4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Тренировка в свободном продвижении руки вдоль страницы. Проведение полуовалов. </w:t>
            </w:r>
          </w:p>
          <w:p w:rsidR="00522F49" w:rsidRPr="008D46F8" w:rsidRDefault="00522F49" w:rsidP="001C3E04">
            <w:pPr>
              <w:pStyle w:val="a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F49" w:rsidRPr="008D46F8" w:rsidRDefault="00522F49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составлением алгоритма написания новых элементов, за отработкой их написания.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22F49" w:rsidRPr="008D46F8" w:rsidRDefault="00522F49" w:rsidP="00522F4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Фронтальная.</w:t>
            </w:r>
          </w:p>
          <w:p w:rsidR="00522F49" w:rsidRPr="008D46F8" w:rsidRDefault="00522F49" w:rsidP="00522F4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Индивидуальная.</w:t>
            </w:r>
          </w:p>
          <w:p w:rsidR="00522F49" w:rsidRPr="008D46F8" w:rsidRDefault="00522F49" w:rsidP="00522F4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F49" w:rsidRPr="008D46F8" w:rsidRDefault="00522F49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F49" w:rsidRPr="008D46F8" w:rsidRDefault="00522F49" w:rsidP="00522F4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Графическая работа.</w:t>
            </w:r>
          </w:p>
          <w:p w:rsidR="00522F49" w:rsidRPr="008D46F8" w:rsidRDefault="00522F49" w:rsidP="00522F4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F49" w:rsidRPr="008D46F8" w:rsidRDefault="00522F49" w:rsidP="00522F49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522F49" w:rsidRPr="008D46F8" w:rsidRDefault="00522F49" w:rsidP="00522F49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522F49" w:rsidRPr="008D46F8" w:rsidRDefault="00522F49" w:rsidP="00522F49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522F49" w:rsidRPr="008D46F8" w:rsidRDefault="00522F49" w:rsidP="00522F49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522F49" w:rsidRPr="008D46F8" w:rsidRDefault="00522F49" w:rsidP="00522F49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>- сотрудничать с товарищами при выполнении заданий в паре: устанавливать и соблюдать очерёдность действий, корректно сообщать товарищу об ошибках</w:t>
            </w:r>
          </w:p>
        </w:tc>
      </w:tr>
      <w:tr w:rsidR="00CB516E" w:rsidRPr="00A6109B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16E" w:rsidRPr="00D24CC4" w:rsidRDefault="00CB516E" w:rsidP="001C3E04">
            <w:pPr>
              <w:snapToGrid w:val="0"/>
              <w:rPr>
                <w:rFonts w:cs="Arial"/>
                <w:szCs w:val="20"/>
              </w:rPr>
            </w:pPr>
            <w:r w:rsidRPr="00D24CC4">
              <w:rPr>
                <w:rFonts w:cs="Arial"/>
                <w:szCs w:val="20"/>
              </w:rPr>
              <w:t>Знакомство с рабочей строкой.</w:t>
            </w:r>
          </w:p>
          <w:p w:rsidR="008B204F" w:rsidRPr="00D24CC4" w:rsidRDefault="008B204F" w:rsidP="008B204F">
            <w:pPr>
              <w:snapToGrid w:val="0"/>
              <w:rPr>
                <w:rFonts w:cs="Arial"/>
                <w:szCs w:val="20"/>
              </w:rPr>
            </w:pPr>
            <w:r w:rsidRPr="00D24CC4">
              <w:rPr>
                <w:rFonts w:cs="Arial"/>
                <w:b/>
                <w:szCs w:val="20"/>
              </w:rPr>
              <w:t>Пропись стр-21</w:t>
            </w:r>
          </w:p>
          <w:p w:rsidR="008B204F" w:rsidRPr="00200D10" w:rsidRDefault="008B204F" w:rsidP="001C3E04">
            <w:pPr>
              <w:snapToGrid w:val="0"/>
              <w:rPr>
                <w:rFonts w:cs="Arial"/>
                <w:szCs w:val="20"/>
                <w:highlight w:val="lightGray"/>
              </w:rPr>
            </w:pPr>
          </w:p>
          <w:p w:rsidR="008B204F" w:rsidRPr="00200D10" w:rsidRDefault="008B204F" w:rsidP="001C3E04">
            <w:pPr>
              <w:snapToGrid w:val="0"/>
              <w:rPr>
                <w:rFonts w:cs="Arial"/>
                <w:szCs w:val="20"/>
                <w:highlight w:val="lightGray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522F49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B3597B">
              <w:rPr>
                <w:rFonts w:cs="Arial"/>
                <w:b/>
                <w:szCs w:val="20"/>
              </w:rPr>
              <w:t>5</w:t>
            </w:r>
            <w:r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Тренировка в свободном продвижении руки вдоль страницы. Проведение полуовалов.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составлением алгоритма написания новых элементов, за отработкой их написания.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Графическая работа.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организовывать свое рабочее место под руководством учителя;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вносить необходимые дополнения, </w:t>
            </w:r>
            <w:r w:rsidRPr="008D46F8">
              <w:rPr>
                <w:rFonts w:cstheme="minorHAnsi"/>
              </w:rPr>
              <w:lastRenderedPageBreak/>
              <w:t>исправления в свою работу, если она расходится с эталоном (образцом).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 сотрудничестве с учителем определять последовательность изучения материала.</w:t>
            </w:r>
          </w:p>
          <w:p w:rsidR="00CB516E" w:rsidRPr="005C3139" w:rsidRDefault="00CB516E" w:rsidP="005C3139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204F" w:rsidRDefault="008B204F" w:rsidP="008B204F">
            <w:pPr>
              <w:snapToGrid w:val="0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Ориентировка на рабочей строке.</w:t>
            </w:r>
          </w:p>
          <w:p w:rsidR="008B204F" w:rsidRDefault="008B204F" w:rsidP="008B204F">
            <w:pPr>
              <w:snapToGrid w:val="0"/>
              <w:rPr>
                <w:rFonts w:cs="Arial"/>
                <w:szCs w:val="20"/>
              </w:rPr>
            </w:pPr>
            <w:r w:rsidRPr="00B803EE">
              <w:rPr>
                <w:rFonts w:cs="Arial"/>
                <w:b/>
                <w:szCs w:val="20"/>
              </w:rPr>
              <w:t>Пропись стр</w:t>
            </w:r>
            <w:r>
              <w:rPr>
                <w:rFonts w:cs="Arial"/>
                <w:b/>
                <w:szCs w:val="20"/>
              </w:rPr>
              <w:t>22-23</w:t>
            </w:r>
          </w:p>
          <w:p w:rsidR="00CB516E" w:rsidRPr="002A7849" w:rsidRDefault="00CB516E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522F49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B3597B">
              <w:rPr>
                <w:rFonts w:cs="Arial"/>
                <w:b/>
                <w:szCs w:val="20"/>
              </w:rPr>
              <w:t>6</w:t>
            </w:r>
            <w:r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Проведение полуовалов.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дидактической игры, работы в парах. Контроль за написанием элементов.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парах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Урок-игра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написания элементов 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Выделение познавательной цели.   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организовывать свое рабочее место под руководством учителя;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 сотрудничестве с учителем определять последовательность изучения материала.</w:t>
            </w:r>
          </w:p>
          <w:p w:rsidR="00CB516E" w:rsidRPr="005C3139" w:rsidRDefault="00CB516E" w:rsidP="005C3139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CB516E" w:rsidTr="005C3139">
        <w:trPr>
          <w:trHeight w:val="212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8719A" w:rsidRPr="0038719A" w:rsidRDefault="0038719A" w:rsidP="0038719A">
            <w:pPr>
              <w:snapToGrid w:val="0"/>
              <w:rPr>
                <w:rFonts w:cs="Arial"/>
                <w:szCs w:val="20"/>
              </w:rPr>
            </w:pPr>
            <w:r w:rsidRPr="0038719A">
              <w:rPr>
                <w:rFonts w:cs="Arial"/>
                <w:szCs w:val="20"/>
              </w:rPr>
              <w:t>Ориентиеровка на рабочей строке</w:t>
            </w:r>
          </w:p>
          <w:p w:rsidR="008B6C6D" w:rsidRDefault="008B6C6D" w:rsidP="008B6C6D">
            <w:pPr>
              <w:snapToGrid w:val="0"/>
              <w:rPr>
                <w:rFonts w:cs="Arial"/>
                <w:szCs w:val="20"/>
              </w:rPr>
            </w:pPr>
            <w:r w:rsidRPr="00B803EE">
              <w:rPr>
                <w:rFonts w:cs="Arial"/>
                <w:b/>
                <w:szCs w:val="20"/>
              </w:rPr>
              <w:t>Пропись стр</w:t>
            </w:r>
            <w:r>
              <w:rPr>
                <w:rFonts w:cs="Arial"/>
                <w:b/>
                <w:szCs w:val="20"/>
              </w:rPr>
              <w:t>24-25</w:t>
            </w:r>
          </w:p>
          <w:p w:rsidR="008B6C6D" w:rsidRDefault="008B6C6D" w:rsidP="001C3E04">
            <w:pPr>
              <w:snapToGrid w:val="0"/>
              <w:rPr>
                <w:rFonts w:cs="Arial"/>
                <w:szCs w:val="20"/>
              </w:rPr>
            </w:pPr>
          </w:p>
          <w:p w:rsidR="008B6C6D" w:rsidRPr="002A7849" w:rsidRDefault="008B6C6D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522F49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B3597B">
              <w:rPr>
                <w:rFonts w:cs="Arial"/>
                <w:b/>
                <w:szCs w:val="20"/>
              </w:rPr>
              <w:t>7</w:t>
            </w:r>
            <w:r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rPr>
                <w:rFonts w:cstheme="minorHAnsi"/>
              </w:rPr>
            </w:pPr>
            <w:r w:rsidRPr="008D46F8">
              <w:rPr>
                <w:rFonts w:cstheme="minorHAnsi"/>
              </w:rPr>
              <w:t>Подбор слов к схемам.Проведение овалов. Отработка умения находить середину  надстрочного пространства. Проведение заданных линий на рабочей строке.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умения сравнивать звуки, работать со схемами слов.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написания элементов, ориентацией в тетради.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Самооценка.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заданий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позитивная осознанная самооценка и самопринятие.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Регулятивные: </w:t>
            </w:r>
            <w:r w:rsidRPr="008D46F8">
              <w:rPr>
                <w:rFonts w:cstheme="minorHAnsi"/>
              </w:rPr>
              <w:t>обнаружение ошибок и отклонений, внесение соответствующих исправлений.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построение логической цепочки рассуждений. Знаково– символические моделирования.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обосновывать своё мнение. Обсуждать и договариваться по поводу конкретной ситуации.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9A" w:rsidRPr="0038719A" w:rsidRDefault="0038719A" w:rsidP="008B6C6D">
            <w:pPr>
              <w:snapToGrid w:val="0"/>
              <w:rPr>
                <w:rFonts w:cs="Arial"/>
                <w:szCs w:val="20"/>
              </w:rPr>
            </w:pPr>
            <w:r w:rsidRPr="0038719A">
              <w:rPr>
                <w:rFonts w:cs="Arial"/>
                <w:szCs w:val="20"/>
              </w:rPr>
              <w:t>Ориентиеровка на рабочей строке</w:t>
            </w:r>
          </w:p>
          <w:p w:rsidR="008B6C6D" w:rsidRDefault="008B6C6D" w:rsidP="008B6C6D">
            <w:pPr>
              <w:snapToGrid w:val="0"/>
              <w:rPr>
                <w:rFonts w:cs="Arial"/>
                <w:szCs w:val="20"/>
              </w:rPr>
            </w:pPr>
            <w:r w:rsidRPr="00B803EE">
              <w:rPr>
                <w:rFonts w:cs="Arial"/>
                <w:b/>
                <w:szCs w:val="20"/>
              </w:rPr>
              <w:t>Пропись стр</w:t>
            </w:r>
            <w:r>
              <w:rPr>
                <w:rFonts w:cs="Arial"/>
                <w:b/>
                <w:szCs w:val="20"/>
              </w:rPr>
              <w:t>26-27</w:t>
            </w:r>
          </w:p>
          <w:p w:rsidR="008B6C6D" w:rsidRPr="002A7849" w:rsidRDefault="008B6C6D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810B6D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B3597B">
              <w:rPr>
                <w:rFonts w:cs="Arial"/>
                <w:b/>
                <w:szCs w:val="20"/>
              </w:rPr>
              <w:t>8</w:t>
            </w:r>
            <w:r w:rsidR="003C18F3"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9A" w:rsidRPr="008D46F8" w:rsidRDefault="0038719A" w:rsidP="0038719A">
            <w:pPr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Проведение овалов. Отработка умения находить середину  надстрочного пространства. Проведение заданных линий на рабочей строке.</w:t>
            </w:r>
          </w:p>
          <w:p w:rsidR="00CB516E" w:rsidRPr="008D46F8" w:rsidRDefault="00CB516E" w:rsidP="001C3E04">
            <w:pPr>
              <w:rPr>
                <w:rFonts w:cstheme="minorHAnsi"/>
              </w:rPr>
            </w:pPr>
            <w:r w:rsidRPr="008D46F8">
              <w:rPr>
                <w:rFonts w:cstheme="minorHAnsi"/>
              </w:rPr>
              <w:t>Игра «Придумай слово» со звуком [л], [л'].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умения сравнивать звуки, работать со схемами слов. 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дидактической игры.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Игровая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позитивная осознанная самооценка и самопринятие.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Регулятивные: </w:t>
            </w:r>
            <w:r w:rsidRPr="008D46F8">
              <w:rPr>
                <w:rFonts w:cstheme="minorHAnsi"/>
              </w:rPr>
              <w:t>обнаружение ошибок и отклонений, внесение соответствующих исправлений.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построение логической цепочки рассуждений. Знаково– символические моделирования. Выявление и формирование познавательной цели с помощью учителя; постановка и формулирование проблемы с помощью учителя.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обосновывать своё мнение, умение находить общее решение. Способность сохранять доброжелательное отношение друг к другу.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Развитие свободы движения руки.</w:t>
            </w:r>
          </w:p>
          <w:p w:rsidR="0038719A" w:rsidRDefault="0038719A" w:rsidP="0038719A">
            <w:pPr>
              <w:snapToGri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Букварь </w:t>
            </w:r>
            <w:r>
              <w:rPr>
                <w:rFonts w:cs="Arial"/>
                <w:b/>
                <w:szCs w:val="20"/>
              </w:rPr>
              <w:lastRenderedPageBreak/>
              <w:t>стр.26</w:t>
            </w:r>
          </w:p>
          <w:p w:rsidR="0038719A" w:rsidRDefault="0038719A" w:rsidP="0038719A">
            <w:pPr>
              <w:snapToGrid w:val="0"/>
              <w:rPr>
                <w:rFonts w:cs="Arial"/>
                <w:szCs w:val="20"/>
              </w:rPr>
            </w:pPr>
            <w:r w:rsidRPr="00B803EE">
              <w:rPr>
                <w:rFonts w:cs="Arial"/>
                <w:b/>
                <w:szCs w:val="20"/>
              </w:rPr>
              <w:t>Пропись стр</w:t>
            </w:r>
            <w:r>
              <w:rPr>
                <w:rFonts w:cs="Arial"/>
                <w:b/>
                <w:szCs w:val="20"/>
              </w:rPr>
              <w:t>28</w:t>
            </w:r>
          </w:p>
          <w:p w:rsidR="0038719A" w:rsidRPr="002A7849" w:rsidRDefault="0038719A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810B6D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19</w:t>
            </w:r>
            <w:r w:rsidR="003C18F3"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Поиск звуков [л], [л'] в словах-названиях картинок</w:t>
            </w:r>
          </w:p>
          <w:p w:rsidR="00CB516E" w:rsidRPr="008D46F8" w:rsidRDefault="00CB516E" w:rsidP="001C3E04">
            <w:pPr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Проведение линий сложной </w:t>
            </w:r>
            <w:r w:rsidRPr="008D46F8">
              <w:rPr>
                <w:rFonts w:cstheme="minorHAnsi"/>
              </w:rPr>
              <w:lastRenderedPageBreak/>
              <w:t>траектории</w:t>
            </w:r>
          </w:p>
          <w:p w:rsidR="00CB516E" w:rsidRPr="008D46F8" w:rsidRDefault="00CB516E" w:rsidP="001C3E04">
            <w:pPr>
              <w:rPr>
                <w:rFonts w:cstheme="minorHAnsi"/>
              </w:rPr>
            </w:pPr>
          </w:p>
          <w:p w:rsidR="00CB516E" w:rsidRPr="008D46F8" w:rsidRDefault="00CB516E" w:rsidP="001C3E04">
            <w:pPr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умения сравнивать звуки, работать со схемами слов.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Контроль за отработкой </w:t>
            </w:r>
            <w:r w:rsidRPr="008D46F8">
              <w:rPr>
                <w:rFonts w:cstheme="minorHAnsi"/>
              </w:rPr>
              <w:lastRenderedPageBreak/>
              <w:t>написания элементов, ориентацией в тетради.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организовывать свое рабочее место под руководством учителя;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5C3139" w:rsidRDefault="00CB516E" w:rsidP="005C3139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16E" w:rsidRPr="00D24CC4" w:rsidRDefault="0038719A" w:rsidP="001C3E04">
            <w:pPr>
              <w:snapToGrid w:val="0"/>
              <w:rPr>
                <w:rFonts w:cs="Arial"/>
                <w:szCs w:val="20"/>
              </w:rPr>
            </w:pPr>
            <w:r w:rsidRPr="00D24CC4">
              <w:rPr>
                <w:rFonts w:cs="Arial"/>
                <w:szCs w:val="20"/>
              </w:rPr>
              <w:t xml:space="preserve">Прописывание на рабочей строке элементов букв </w:t>
            </w:r>
          </w:p>
          <w:p w:rsidR="0038719A" w:rsidRPr="00200D10" w:rsidRDefault="0038719A" w:rsidP="001C3E04">
            <w:pPr>
              <w:snapToGrid w:val="0"/>
              <w:rPr>
                <w:rFonts w:cs="Arial"/>
                <w:b/>
                <w:szCs w:val="20"/>
                <w:highlight w:val="lightGray"/>
              </w:rPr>
            </w:pPr>
            <w:r w:rsidRPr="00D24CC4">
              <w:rPr>
                <w:rFonts w:cs="Arial"/>
                <w:b/>
                <w:szCs w:val="20"/>
              </w:rPr>
              <w:t>Пропись стр 29. 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3C18F3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B3597B">
              <w:rPr>
                <w:rFonts w:cs="Arial"/>
                <w:b/>
                <w:szCs w:val="20"/>
              </w:rPr>
              <w:t>2</w:t>
            </w:r>
            <w:r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Различение овалов и кругов. Прописывание на рабочей строке элементов букв.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коррекция написания новых элементов. Развитие умения сравнивать графические элементы.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позитивная осознанная самооценка и самопринятие.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Регулятивные: </w:t>
            </w:r>
            <w:r w:rsidRPr="008D46F8">
              <w:rPr>
                <w:rFonts w:cstheme="minorHAnsi"/>
              </w:rPr>
              <w:t>обнаружение ошибок и отклонений, внесение соответствующих исправлений.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построение логической цепочки рассуждений. Знаково– символические моделирования. Выявление и формирование познавательной цели с помощью учителя. 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обосновывать своё мнение, устанавливать и соблюдать очерёдность действий,</w:t>
            </w:r>
            <w:r w:rsidRPr="008D46F8">
              <w:rPr>
                <w:rFonts w:cstheme="minorHAnsi"/>
                <w:i/>
              </w:rPr>
              <w:t xml:space="preserve"> у</w:t>
            </w:r>
            <w:r w:rsidRPr="008D46F8">
              <w:rPr>
                <w:rFonts w:cstheme="minorHAnsi"/>
              </w:rPr>
              <w:t>мение полно и точно выражать свои мысли.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38719A" w:rsidP="001C3E04">
            <w:pPr>
              <w:snapToGrid w:val="0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Прописывание на рабочей строке элементов букв.</w:t>
            </w:r>
          </w:p>
          <w:p w:rsidR="0038719A" w:rsidRDefault="0038719A" w:rsidP="0038719A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lastRenderedPageBreak/>
              <w:t xml:space="preserve">Пропись </w:t>
            </w:r>
          </w:p>
          <w:p w:rsidR="0038719A" w:rsidRDefault="0038719A" w:rsidP="0038719A">
            <w:pPr>
              <w:snapToGrid w:val="0"/>
              <w:spacing w:after="0"/>
              <w:rPr>
                <w:rFonts w:cs="Arial"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30-32</w:t>
            </w:r>
          </w:p>
          <w:p w:rsidR="0038719A" w:rsidRPr="002A7849" w:rsidRDefault="0038719A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3C18F3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lastRenderedPageBreak/>
              <w:t>2</w:t>
            </w:r>
            <w:r w:rsidR="00B3597B">
              <w:rPr>
                <w:rFonts w:cs="Arial"/>
                <w:b/>
                <w:szCs w:val="20"/>
              </w:rPr>
              <w:t>3</w:t>
            </w:r>
            <w:r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Звуковой анализ слова «сани». Развитие умения ориентироваться на высоту строки при </w:t>
            </w:r>
            <w:r w:rsidRPr="008D46F8">
              <w:rPr>
                <w:rFonts w:cstheme="minorHAnsi"/>
              </w:rPr>
              <w:lastRenderedPageBreak/>
              <w:t>использовании рабочих строк двух видов. Прописывание на рабочей строке элементов букв.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умения выполнять звуковой анализ слов, работать со схемами слов.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Контроль за </w:t>
            </w:r>
            <w:r w:rsidRPr="008D46F8">
              <w:rPr>
                <w:rFonts w:cstheme="minorHAnsi"/>
              </w:rPr>
              <w:lastRenderedPageBreak/>
              <w:t>отработкой написания элементов, развитие умения ориентироваться в тетради.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организовывать свое рабочее место под руководством учителя;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5C3139" w:rsidRDefault="00CB516E" w:rsidP="005C3139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3C18F3" w:rsidTr="00956A8D"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18F3" w:rsidRPr="008D46F8" w:rsidRDefault="003C18F3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lastRenderedPageBreak/>
              <w:t xml:space="preserve">                                                                                                        Букварный период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810B6D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B516E" w:rsidRDefault="00CB516E" w:rsidP="001C3E04">
            <w:pPr>
              <w:snapToGrid w:val="0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А, а»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38719A" w:rsidRDefault="0038719A" w:rsidP="0038719A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 xml:space="preserve">Пропись </w:t>
            </w:r>
          </w:p>
          <w:p w:rsidR="0038719A" w:rsidRDefault="0038719A" w:rsidP="0038719A">
            <w:pPr>
              <w:snapToGrid w:val="0"/>
              <w:spacing w:after="0"/>
              <w:rPr>
                <w:rFonts w:cs="Arial"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34-35</w:t>
            </w:r>
          </w:p>
          <w:p w:rsidR="0038719A" w:rsidRPr="002A7849" w:rsidRDefault="0038719A" w:rsidP="001C3E04">
            <w:pPr>
              <w:snapToGrid w:val="0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3C18F3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B3597B">
              <w:rPr>
                <w:rFonts w:cs="Arial"/>
                <w:b/>
                <w:szCs w:val="20"/>
              </w:rPr>
              <w:t>4</w:t>
            </w:r>
            <w:r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А, а»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Контроль </w:t>
            </w:r>
            <w:r w:rsidR="00956A8D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</w:rPr>
              <w:t>за составлением алгоритма написания буквы, за отработкой написания. Развитие умения производить графический анализ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5C3139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 xml:space="preserve"> Выделение познавательной цели</w:t>
            </w:r>
            <w:r w:rsidR="005C3139">
              <w:rPr>
                <w:rFonts w:cstheme="minorHAnsi"/>
              </w:rPr>
              <w:t xml:space="preserve">. </w:t>
            </w:r>
            <w:r w:rsidRPr="008D46F8">
              <w:rPr>
                <w:rFonts w:cstheme="minorHAnsi"/>
              </w:rPr>
              <w:t>Анализ объектов.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Синтез как составление частей целого.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Построение логической цепи рассуждений.</w:t>
            </w:r>
          </w:p>
          <w:p w:rsidR="00CB516E" w:rsidRPr="008D46F8" w:rsidRDefault="00CB516E" w:rsidP="00B803EE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 xml:space="preserve"> Классификация объектов.</w:t>
            </w:r>
          </w:p>
          <w:p w:rsidR="00CB516E" w:rsidRPr="005C3139" w:rsidRDefault="00CB516E" w:rsidP="005C3139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="005C3139">
              <w:rPr>
                <w:rFonts w:cstheme="minorHAnsi"/>
              </w:rPr>
              <w:t xml:space="preserve"> Постановка </w:t>
            </w:r>
            <w:r w:rsidRPr="008D46F8">
              <w:rPr>
                <w:rFonts w:cstheme="minorHAnsi"/>
              </w:rPr>
              <w:t>вопросов,умение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устанавливать и соблюдать очерёдность действий, полно и точно выражать свои мысли</w:t>
            </w:r>
          </w:p>
          <w:p w:rsidR="00CB516E" w:rsidRPr="005C3139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 xml:space="preserve">  Целеполагание.  Коррекция.</w:t>
            </w:r>
          </w:p>
          <w:p w:rsidR="00CB516E" w:rsidRPr="005C3139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Оценка. Волевая саморегуляция.</w:t>
            </w:r>
            <w:r w:rsidRPr="008D46F8">
              <w:rPr>
                <w:rFonts w:cstheme="minorHAnsi"/>
                <w:b/>
              </w:rPr>
              <w:t xml:space="preserve"> </w:t>
            </w:r>
          </w:p>
          <w:p w:rsidR="00CB516E" w:rsidRPr="008D46F8" w:rsidRDefault="00CB516E" w:rsidP="005C3139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</w:t>
            </w: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 xml:space="preserve"> Проявление настойчивости в достижении цели, интереса к изучаемому материалу.</w:t>
            </w:r>
          </w:p>
        </w:tc>
      </w:tr>
      <w:tr w:rsidR="00CB516E" w:rsidTr="005C3139">
        <w:trPr>
          <w:trHeight w:val="31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061C48" w:rsidP="001C3E04">
            <w:pPr>
              <w:snapToGrid w:val="0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Я,</w:t>
            </w:r>
          </w:p>
          <w:p w:rsidR="00061C48" w:rsidRDefault="00061C48" w:rsidP="0038719A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Букварь стр32</w:t>
            </w:r>
          </w:p>
          <w:p w:rsidR="0038719A" w:rsidRDefault="0038719A" w:rsidP="0038719A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 xml:space="preserve">Пропись </w:t>
            </w:r>
          </w:p>
          <w:p w:rsidR="0038719A" w:rsidRPr="002A7849" w:rsidRDefault="0038719A" w:rsidP="005C3139">
            <w:pPr>
              <w:snapToGrid w:val="0"/>
              <w:spacing w:after="0"/>
              <w:rPr>
                <w:rFonts w:cs="Arial"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A10D5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B3597B">
              <w:rPr>
                <w:rFonts w:cs="Arial"/>
                <w:b/>
                <w:szCs w:val="20"/>
              </w:rPr>
              <w:t>5</w:t>
            </w:r>
            <w:r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Звуковой анализ слов «пять», «дыня». Составление рассказа по серии сюжетных картинок. Разгадывание кроссворда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Учить проводить звуковой анализ слов. Организация дидактической игры, отгадывания кроссворда.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Игровая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Урок-игра.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Графическая работа. Положительная словесная 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5C3139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5C3139">
            <w:pPr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5C3139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</w:t>
            </w:r>
          </w:p>
          <w:p w:rsidR="00CB516E" w:rsidRPr="008D46F8" w:rsidRDefault="00CB516E" w:rsidP="005C3139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</w:t>
            </w:r>
          </w:p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 xml:space="preserve"> я»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061C48" w:rsidRDefault="00061C48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Букварь стр33</w:t>
            </w:r>
          </w:p>
          <w:p w:rsidR="00061C48" w:rsidRDefault="00061C48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 xml:space="preserve">Пропись </w:t>
            </w:r>
          </w:p>
          <w:p w:rsidR="00061C48" w:rsidRDefault="00061C48" w:rsidP="00061C48">
            <w:pPr>
              <w:snapToGrid w:val="0"/>
              <w:spacing w:after="0"/>
              <w:rPr>
                <w:rFonts w:cs="Arial"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37</w:t>
            </w:r>
          </w:p>
          <w:p w:rsidR="00061C48" w:rsidRDefault="00061C48" w:rsidP="001C3E04">
            <w:pPr>
              <w:snapToGrid w:val="0"/>
              <w:rPr>
                <w:rFonts w:cs="Arial"/>
                <w:i/>
                <w:szCs w:val="20"/>
              </w:rPr>
            </w:pPr>
          </w:p>
          <w:p w:rsidR="00061C48" w:rsidRPr="002A7849" w:rsidRDefault="00061C48" w:rsidP="001C3E04">
            <w:pPr>
              <w:snapToGrid w:val="0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061C48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B3597B">
              <w:rPr>
                <w:rFonts w:cs="Arial"/>
                <w:b/>
                <w:szCs w:val="20"/>
              </w:rPr>
              <w:t>6</w:t>
            </w:r>
            <w:r w:rsidRPr="00956A8D">
              <w:rPr>
                <w:rFonts w:cs="Arial"/>
                <w:b/>
                <w:szCs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Я, я»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Выбор и запись недостающей буквы.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  за составлением алгоритма написания буквы, за отработкой написания. Развитие умения производить графический анализ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Игровая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5C3139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 xml:space="preserve">  Выделение познавательной цели.   Анализ объектов.  Синтез как составление частей целого.  Построение логической цепи рассуждений.</w:t>
            </w:r>
          </w:p>
          <w:p w:rsidR="00CB516E" w:rsidRPr="008D46F8" w:rsidRDefault="00CB516E" w:rsidP="00B803EE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 xml:space="preserve"> Классификация объектов.</w:t>
            </w:r>
          </w:p>
          <w:p w:rsidR="00CB516E" w:rsidRPr="005C3139" w:rsidRDefault="00CB516E" w:rsidP="005C3139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 xml:space="preserve">  Постановка вопросов,умение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устанавливать и соблюдать очерёдность действий, полно и точно выражать свои мысли</w:t>
            </w:r>
          </w:p>
          <w:p w:rsidR="00CB516E" w:rsidRPr="005C3139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 xml:space="preserve">  Целеполагание.   Коррекция.</w:t>
            </w:r>
          </w:p>
          <w:p w:rsidR="00CB516E" w:rsidRPr="005C3139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Оценка.Волевая саморегуляция.</w:t>
            </w:r>
            <w:r w:rsidRPr="008D46F8">
              <w:rPr>
                <w:rFonts w:cstheme="minorHAnsi"/>
                <w:b/>
              </w:rPr>
              <w:t xml:space="preserve"> </w:t>
            </w:r>
          </w:p>
          <w:p w:rsidR="00CB516E" w:rsidRPr="008D46F8" w:rsidRDefault="00CB516E" w:rsidP="005C3139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</w:t>
            </w: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 xml:space="preserve"> Проявление настойчивости в достижении цели, интереса к изучаемому материалу.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16E" w:rsidRDefault="00CB516E" w:rsidP="001C3E04">
            <w:pPr>
              <w:snapToGrid w:val="0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Закрепление правил обозначение звука [а] буквами. </w:t>
            </w:r>
          </w:p>
          <w:p w:rsidR="00061C48" w:rsidRDefault="00061C48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 xml:space="preserve">Пропись </w:t>
            </w:r>
          </w:p>
          <w:p w:rsidR="00061C48" w:rsidRDefault="00061C48" w:rsidP="00061C48">
            <w:pPr>
              <w:snapToGrid w:val="0"/>
              <w:spacing w:after="0"/>
              <w:rPr>
                <w:rFonts w:cs="Arial"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38-39</w:t>
            </w:r>
          </w:p>
          <w:p w:rsidR="00061C48" w:rsidRPr="002A7849" w:rsidRDefault="00061C48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29</w:t>
            </w:r>
            <w:r w:rsidR="00BA10D5" w:rsidRPr="00956A8D">
              <w:rPr>
                <w:rFonts w:cs="Arial"/>
                <w:b/>
                <w:szCs w:val="20"/>
              </w:rPr>
              <w:t>.</w:t>
            </w:r>
            <w:r w:rsidR="00810B6D" w:rsidRPr="00956A8D">
              <w:rPr>
                <w:rFonts w:cs="Arial"/>
                <w:b/>
                <w:szCs w:val="20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Вписывание изученных букв с опорой на звуковые модели слов.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Закреплять умения  звукового анализа слов, правил обозначения звука буквами.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Графическая работа.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</w:t>
            </w:r>
            <w:r w:rsidRPr="008D46F8">
              <w:rPr>
                <w:rFonts w:cstheme="minorHAnsi"/>
              </w:rPr>
              <w:lastRenderedPageBreak/>
              <w:t>позитивное отношение к процессу сотрудничества.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B516E" w:rsidRDefault="00CB516E" w:rsidP="001C3E04">
            <w:pPr>
              <w:snapToGrid w:val="0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О, о»</w:t>
            </w:r>
            <w:r w:rsidRPr="002A7849">
              <w:rPr>
                <w:rFonts w:cs="Arial"/>
                <w:i/>
                <w:szCs w:val="20"/>
              </w:rPr>
              <w:t xml:space="preserve">.  </w:t>
            </w:r>
          </w:p>
          <w:p w:rsidR="00061C48" w:rsidRDefault="00061C48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 xml:space="preserve">Пропись </w:t>
            </w:r>
          </w:p>
          <w:p w:rsidR="00061C48" w:rsidRDefault="00061C48" w:rsidP="00061C48">
            <w:pPr>
              <w:snapToGrid w:val="0"/>
              <w:spacing w:after="0"/>
              <w:rPr>
                <w:rFonts w:cs="Arial"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40-41</w:t>
            </w:r>
          </w:p>
          <w:p w:rsidR="00061C48" w:rsidRPr="002A7849" w:rsidRDefault="00061C48" w:rsidP="001C3E04">
            <w:pPr>
              <w:snapToGrid w:val="0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30</w:t>
            </w:r>
            <w:r w:rsidR="00061C48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  <w:i/>
              </w:rPr>
            </w:pPr>
            <w:r w:rsidRPr="008D46F8">
              <w:rPr>
                <w:rFonts w:cstheme="minorHAnsi"/>
              </w:rPr>
              <w:t xml:space="preserve">Тренировка в написании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О,о»</w:t>
            </w:r>
            <w:r w:rsidRPr="008D46F8">
              <w:rPr>
                <w:rFonts w:cstheme="minorHAnsi"/>
                <w:i/>
              </w:rPr>
              <w:t xml:space="preserve">.  </w:t>
            </w:r>
          </w:p>
          <w:p w:rsidR="00CB516E" w:rsidRPr="008D46F8" w:rsidRDefault="00CB516E" w:rsidP="001C3E04">
            <w:pPr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Сопоставление строчных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а -о». </w:t>
            </w:r>
            <w:r w:rsidRPr="008D46F8">
              <w:rPr>
                <w:rFonts w:cstheme="minorHAnsi"/>
              </w:rPr>
              <w:t>Выбор и запись недостающей буквы.</w:t>
            </w:r>
          </w:p>
          <w:p w:rsidR="00CB516E" w:rsidRPr="008D46F8" w:rsidRDefault="00CB516E" w:rsidP="001C3E04">
            <w:pPr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  за составлением алгоритма написания буквы, за отработкой написания. Развитие умения производить графический анализ букв, сравнивать написание.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5C3139" w:rsidRDefault="00CB516E" w:rsidP="005C3139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061C48" w:rsidRDefault="00CB516E" w:rsidP="001C3E04">
            <w:pPr>
              <w:snapToGrid w:val="0"/>
              <w:rPr>
                <w:rFonts w:cs="Arial"/>
                <w:b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Ё, ё»</w:t>
            </w:r>
          </w:p>
          <w:p w:rsidR="00061C48" w:rsidRDefault="00CB516E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2A7849">
              <w:rPr>
                <w:rFonts w:cs="Arial"/>
                <w:i/>
                <w:szCs w:val="20"/>
              </w:rPr>
              <w:t>.</w:t>
            </w:r>
            <w:r w:rsidR="00061C48" w:rsidRPr="0038719A">
              <w:rPr>
                <w:rFonts w:cs="Arial"/>
                <w:b/>
                <w:szCs w:val="20"/>
              </w:rPr>
              <w:t xml:space="preserve"> Пропись </w:t>
            </w:r>
          </w:p>
          <w:p w:rsidR="00061C48" w:rsidRDefault="00061C48" w:rsidP="00061C48">
            <w:pPr>
              <w:snapToGrid w:val="0"/>
              <w:spacing w:after="0"/>
              <w:rPr>
                <w:rFonts w:cs="Arial"/>
                <w:szCs w:val="20"/>
              </w:rPr>
            </w:pPr>
            <w:r w:rsidRPr="0038719A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42-43</w:t>
            </w:r>
          </w:p>
          <w:p w:rsidR="00CB516E" w:rsidRDefault="00CB516E" w:rsidP="001C3E04">
            <w:pPr>
              <w:snapToGrid w:val="0"/>
              <w:rPr>
                <w:rFonts w:cs="Arial"/>
                <w:i/>
                <w:szCs w:val="20"/>
              </w:rPr>
            </w:pPr>
          </w:p>
          <w:p w:rsidR="00061C48" w:rsidRPr="002A7849" w:rsidRDefault="00061C48" w:rsidP="001C3E04">
            <w:pPr>
              <w:snapToGrid w:val="0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0C5882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Ё, ё»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>Тренировка в написании букв. Повторение изученных букв.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Организация поэлементного анализа и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Ё, ё»</w:t>
            </w:r>
            <w:r w:rsidRPr="008D46F8">
              <w:rPr>
                <w:rFonts w:cstheme="minorHAnsi"/>
                <w:i/>
              </w:rPr>
              <w:t>, контроль и корректировка написания.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Графическая работа.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5C3139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 xml:space="preserve">  Выделение познавательной цели.  Анализ объектов.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Синтез как составление частей целого.  Построение логической цепи рассуждений.</w:t>
            </w:r>
          </w:p>
          <w:p w:rsidR="00CB516E" w:rsidRPr="008D46F8" w:rsidRDefault="00CB516E" w:rsidP="005C3139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>Классификация объектов.</w:t>
            </w:r>
          </w:p>
          <w:p w:rsidR="00CB516E" w:rsidRPr="005C3139" w:rsidRDefault="00CB516E" w:rsidP="005C3139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 xml:space="preserve">   Постановка вопросов, умение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устанавливать и соблюдать очерёдность действий, полно и точно выражать свои мысли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 xml:space="preserve"> Целеполагание.</w:t>
            </w:r>
            <w:r w:rsidR="005C3139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Коррекция.  Оценка.  Волевая саморегуляция.</w:t>
            </w:r>
            <w:r w:rsidRPr="008D46F8">
              <w:rPr>
                <w:rFonts w:cstheme="minorHAnsi"/>
                <w:b/>
              </w:rPr>
              <w:t xml:space="preserve"> </w:t>
            </w:r>
          </w:p>
          <w:p w:rsidR="00CB516E" w:rsidRPr="008D46F8" w:rsidRDefault="00CB516E" w:rsidP="005C3139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</w:t>
            </w: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 xml:space="preserve"> Проявление настойчивости в достижении цели, интереса к изучаемому материалу.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Буква «</w:t>
            </w:r>
            <w:r w:rsidRPr="002A7849">
              <w:rPr>
                <w:rFonts w:cs="Arial"/>
                <w:b/>
                <w:szCs w:val="20"/>
              </w:rPr>
              <w:t>ё</w:t>
            </w:r>
            <w:r w:rsidRPr="002A7849">
              <w:rPr>
                <w:rFonts w:cs="Arial"/>
                <w:szCs w:val="20"/>
              </w:rPr>
              <w:t>» в начале слова (обозначение звуков [й’] и [о]).</w:t>
            </w:r>
          </w:p>
          <w:p w:rsidR="00061C48" w:rsidRPr="00061C48" w:rsidRDefault="00061C48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 xml:space="preserve">Букварь </w:t>
            </w:r>
          </w:p>
          <w:p w:rsidR="00061C48" w:rsidRPr="00061C48" w:rsidRDefault="00061C48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 40</w:t>
            </w:r>
          </w:p>
          <w:p w:rsidR="00061C48" w:rsidRPr="00061C48" w:rsidRDefault="00061C48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 xml:space="preserve">Пропись </w:t>
            </w:r>
          </w:p>
          <w:p w:rsidR="00061C48" w:rsidRPr="002A7849" w:rsidRDefault="00061C48" w:rsidP="00061C48">
            <w:pPr>
              <w:snapToGrid w:val="0"/>
              <w:spacing w:after="0"/>
              <w:rPr>
                <w:rFonts w:cs="Arial"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0C5882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Звуковой анализ слов «ёжик», «ёлка», «ёлки». Разгадывание кроссворда. Составление рассказа по сюжетным картинкам. Сравнение рассказов на с.33 и 41.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Организация дидактической игры.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составления рассказов, отгадывания кроссвордов.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Игровая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Урок-игра.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отгадывания кроссворда.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Устный опрос.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Умение осознанно строить речевое высказывание в устной форме.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Закрепление правил обозначение звуков [о] и [а] буквами.</w:t>
            </w:r>
          </w:p>
          <w:p w:rsidR="00061C48" w:rsidRPr="00061C48" w:rsidRDefault="00061C48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 xml:space="preserve">Букварь </w:t>
            </w:r>
          </w:p>
          <w:p w:rsidR="00061C48" w:rsidRPr="00061C48" w:rsidRDefault="00061C48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 4</w:t>
            </w:r>
            <w:r>
              <w:rPr>
                <w:rFonts w:cs="Arial"/>
                <w:b/>
                <w:szCs w:val="20"/>
              </w:rPr>
              <w:t>1</w:t>
            </w:r>
          </w:p>
          <w:p w:rsidR="00061C48" w:rsidRPr="00061C48" w:rsidRDefault="00061C48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 xml:space="preserve">Пропись </w:t>
            </w:r>
          </w:p>
          <w:p w:rsidR="00061C48" w:rsidRPr="002A7849" w:rsidRDefault="00061C48" w:rsidP="00061C48">
            <w:pPr>
              <w:snapToGrid w:val="0"/>
              <w:rPr>
                <w:rFonts w:cs="Arial"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Стр4</w:t>
            </w:r>
            <w:r>
              <w:rPr>
                <w:rFonts w:cs="Arial"/>
                <w:b/>
                <w:szCs w:val="20"/>
              </w:rPr>
              <w:t>5</w:t>
            </w:r>
          </w:p>
          <w:p w:rsidR="00CB516E" w:rsidRPr="002A7849" w:rsidRDefault="00CB516E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  <w:r w:rsidR="000C5882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Тренировка в написании букв. Вписывание изученных букв с опорой на звуковые модели слов.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Развивать умение работать со звуковыми моделями слов, активизация знаний, полученных ранее.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Игровая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Графическая работа.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 устанавливать и соблюдать очерёдность действий, умение полно и точно выражать свои мысли.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48" w:rsidRDefault="00CB516E" w:rsidP="001C3E04">
            <w:pPr>
              <w:snapToGrid w:val="0"/>
              <w:ind w:right="-108"/>
              <w:rPr>
                <w:rFonts w:cs="Arial"/>
                <w:b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У, у»</w:t>
            </w:r>
          </w:p>
          <w:p w:rsidR="00061C48" w:rsidRPr="00061C48" w:rsidRDefault="00061C48" w:rsidP="00061C48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 xml:space="preserve">Пропись </w:t>
            </w:r>
          </w:p>
          <w:p w:rsidR="00061C48" w:rsidRDefault="00061C48" w:rsidP="00061C48">
            <w:pPr>
              <w:snapToGrid w:val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Стр4</w:t>
            </w:r>
            <w:r w:rsidR="007B62D2">
              <w:rPr>
                <w:rFonts w:cs="Arial"/>
                <w:b/>
                <w:szCs w:val="20"/>
              </w:rPr>
              <w:t>6-47</w:t>
            </w:r>
          </w:p>
          <w:p w:rsidR="00BE6341" w:rsidRPr="00061C48" w:rsidRDefault="00BE6341" w:rsidP="00BE6341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lastRenderedPageBreak/>
              <w:t xml:space="preserve">Букварь </w:t>
            </w:r>
          </w:p>
          <w:p w:rsidR="00BE6341" w:rsidRPr="00061C48" w:rsidRDefault="00BE6341" w:rsidP="00BE6341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 4</w:t>
            </w:r>
            <w:r>
              <w:rPr>
                <w:rFonts w:cs="Arial"/>
                <w:b/>
                <w:szCs w:val="20"/>
              </w:rPr>
              <w:t>2-43</w:t>
            </w:r>
          </w:p>
          <w:p w:rsidR="00BE6341" w:rsidRPr="002A7849" w:rsidRDefault="00BE6341" w:rsidP="00061C48">
            <w:pPr>
              <w:snapToGrid w:val="0"/>
              <w:rPr>
                <w:rFonts w:cs="Arial"/>
                <w:szCs w:val="20"/>
              </w:rPr>
            </w:pPr>
          </w:p>
          <w:p w:rsidR="00CB516E" w:rsidRPr="002A7849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i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810B6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lastRenderedPageBreak/>
              <w:t>7</w:t>
            </w:r>
            <w:r w:rsidR="000C5882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Сравнение слов «утка», «утята». Соотнесение схем  со словами. 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У, у»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lastRenderedPageBreak/>
              <w:t>Тренировка в написании букв.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Контроль   за составлением алгоритма написания буквы, за отработкой написания. Развитие умения производить </w:t>
            </w:r>
            <w:r w:rsidRPr="008D46F8">
              <w:rPr>
                <w:rFonts w:cstheme="minorHAnsi"/>
              </w:rPr>
              <w:lastRenderedPageBreak/>
              <w:t xml:space="preserve">поэлементный анализ букв.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Положительная словесная оценка. Проверка упражнений в </w:t>
            </w:r>
            <w:r w:rsidRPr="008D46F8">
              <w:rPr>
                <w:rFonts w:cstheme="minorHAnsi"/>
              </w:rPr>
              <w:lastRenderedPageBreak/>
              <w:t>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lastRenderedPageBreak/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lastRenderedPageBreak/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5C3139" w:rsidRDefault="00CB516E" w:rsidP="005C3139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CB516E" w:rsidTr="005C3139">
        <w:trPr>
          <w:trHeight w:val="79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Ю, ю»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7B62D2" w:rsidRPr="00061C48" w:rsidRDefault="007B62D2" w:rsidP="007B62D2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 xml:space="preserve">Пропись </w:t>
            </w:r>
          </w:p>
          <w:p w:rsidR="007B62D2" w:rsidRPr="002A7849" w:rsidRDefault="007B62D2" w:rsidP="007B62D2">
            <w:pPr>
              <w:snapToGrid w:val="0"/>
              <w:rPr>
                <w:rFonts w:cs="Arial"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Стр4</w:t>
            </w:r>
            <w:r>
              <w:rPr>
                <w:rFonts w:cs="Arial"/>
                <w:b/>
                <w:szCs w:val="20"/>
              </w:rPr>
              <w:t>8-49</w:t>
            </w:r>
          </w:p>
          <w:p w:rsidR="007B62D2" w:rsidRPr="002A7849" w:rsidRDefault="007B62D2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810B6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8</w:t>
            </w:r>
            <w:r w:rsidR="000C5882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Определение положения звука [у] в слове. 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Ю, ю»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>Тренировка в написании букв.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Развивать умение работать со звуковыми моделями слов,</w:t>
            </w:r>
          </w:p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букв.</w:t>
            </w:r>
          </w:p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написания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позитивная осознанная самооценка и самопринятие.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Регулятивные: </w:t>
            </w:r>
            <w:r w:rsidRPr="008D46F8">
              <w:rPr>
                <w:rFonts w:cstheme="minorHAnsi"/>
              </w:rPr>
              <w:t>обнаружение ошибок и отклонений,внесение соответствующих исправлений.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>построение логической цепочки рассуждений. Знаково–символические моделирования.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обосновывать своё мнение. Обсуждать и договариваться по поводу конкретной ситуации.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B516E" w:rsidRDefault="00CB516E" w:rsidP="001C3E04">
            <w:pPr>
              <w:snapToGrid w:val="0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Закрепление правил обозначение звуков [у], [о] и [а] буквами. </w:t>
            </w:r>
          </w:p>
          <w:p w:rsidR="007B62D2" w:rsidRPr="00061C48" w:rsidRDefault="007B62D2" w:rsidP="007B62D2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 xml:space="preserve">Пропись </w:t>
            </w:r>
          </w:p>
          <w:p w:rsidR="007B62D2" w:rsidRPr="002A7849" w:rsidRDefault="007B62D2" w:rsidP="007B62D2">
            <w:pPr>
              <w:snapToGrid w:val="0"/>
              <w:rPr>
                <w:rFonts w:cs="Arial"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50-51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</w:t>
            </w:r>
            <w:r w:rsidR="000C5882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Письмо изученных букв. Вписывание пропущенных букв с опорой на звуковые модели слов.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повторения изученных букв, работы в парах.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написания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Самопроверка.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Взаимоконтроль.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Умение осознанно строить речевое высказывание в устной форме.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62D2" w:rsidRDefault="00CB516E" w:rsidP="001C3E04">
            <w:pPr>
              <w:snapToGrid w:val="0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Знакомство с буквой «</w:t>
            </w:r>
            <w:r w:rsidRPr="002A7849">
              <w:rPr>
                <w:rFonts w:cs="Arial"/>
                <w:b/>
                <w:szCs w:val="20"/>
              </w:rPr>
              <w:t>Э, э»</w:t>
            </w:r>
            <w:r w:rsidRPr="002A7849">
              <w:rPr>
                <w:rFonts w:cs="Arial"/>
                <w:szCs w:val="20"/>
              </w:rPr>
              <w:t>.</w:t>
            </w:r>
          </w:p>
          <w:p w:rsidR="00CB516E" w:rsidRDefault="00CB516E" w:rsidP="001C3E04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Письмо заглавной и строчной буквы «Э,э».</w:t>
            </w:r>
          </w:p>
          <w:p w:rsidR="007B62D2" w:rsidRPr="00061C48" w:rsidRDefault="007B62D2" w:rsidP="007B62D2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 xml:space="preserve">Пропись </w:t>
            </w:r>
          </w:p>
          <w:p w:rsidR="007B62D2" w:rsidRPr="002A7849" w:rsidRDefault="007B62D2" w:rsidP="007B62D2">
            <w:pPr>
              <w:snapToGrid w:val="0"/>
              <w:rPr>
                <w:rFonts w:cs="Arial"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52-53</w:t>
            </w:r>
          </w:p>
          <w:p w:rsidR="007B62D2" w:rsidRDefault="007B62D2" w:rsidP="001C3E04">
            <w:pPr>
              <w:snapToGrid w:val="0"/>
              <w:rPr>
                <w:rFonts w:cs="Arial"/>
                <w:szCs w:val="20"/>
              </w:rPr>
            </w:pPr>
          </w:p>
          <w:p w:rsidR="007B62D2" w:rsidRPr="006C5610" w:rsidRDefault="007B62D2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810B6D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9</w:t>
            </w:r>
            <w:r w:rsidR="000C5882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Звуковой анализ слов «экран», «эхо». Чтение стихотворения </w:t>
            </w:r>
            <w:r w:rsidRPr="008D46F8">
              <w:rPr>
                <w:rFonts w:cstheme="minorHAnsi"/>
              </w:rPr>
              <w:lastRenderedPageBreak/>
              <w:t xml:space="preserve">хорошо читающими детьми. Разгадывание кроссворда (для сильных учеников). 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Э, э»</w:t>
            </w:r>
            <w:r w:rsidRPr="008D46F8">
              <w:rPr>
                <w:rFonts w:cstheme="minorHAnsi"/>
                <w:i/>
              </w:rPr>
              <w:t>.</w:t>
            </w:r>
            <w:r w:rsidRPr="008D46F8">
              <w:rPr>
                <w:rFonts w:cstheme="minorHAnsi"/>
              </w:rPr>
              <w:t>Отработка написания изученных букв.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Организация дифференцированной работы в классе. Развитие умения </w:t>
            </w:r>
            <w:r w:rsidRPr="008D46F8">
              <w:rPr>
                <w:rFonts w:cstheme="minorHAnsi"/>
              </w:rPr>
              <w:lastRenderedPageBreak/>
              <w:t>звукового анализа слов. Расширение словарного запаса учащихся.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написания изученных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</w:t>
            </w:r>
            <w:r w:rsidRPr="008D46F8">
              <w:rPr>
                <w:rFonts w:cstheme="minorHAnsi"/>
              </w:rPr>
              <w:lastRenderedPageBreak/>
              <w:t>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Игровая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Урок-игра.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отгадывания кроссворда.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Устный опрос.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lastRenderedPageBreak/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умение осуществлять действие по образцу и заданному правилу. Волевая саморегуляция.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Е, е»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7B62D2" w:rsidRPr="00061C48" w:rsidRDefault="007B62D2" w:rsidP="007B62D2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 xml:space="preserve">Пропись </w:t>
            </w:r>
          </w:p>
          <w:p w:rsidR="007B62D2" w:rsidRPr="002A7849" w:rsidRDefault="007B62D2" w:rsidP="007B62D2">
            <w:pPr>
              <w:snapToGrid w:val="0"/>
              <w:rPr>
                <w:rFonts w:cs="Arial"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54-55</w:t>
            </w:r>
          </w:p>
          <w:p w:rsidR="007B62D2" w:rsidRPr="002A7849" w:rsidRDefault="007B62D2" w:rsidP="001C3E04">
            <w:pPr>
              <w:snapToGrid w:val="0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810B6D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10</w:t>
            </w:r>
            <w:r w:rsidR="000C5882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Соотнесение схем с гласными буквами со словами. Соотнесение звуковых моделей со словами-названиями картинок (для сильных учеников). 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Е, е»</w:t>
            </w:r>
            <w:r w:rsidRPr="008D46F8">
              <w:rPr>
                <w:rFonts w:cstheme="minorHAnsi"/>
                <w:i/>
              </w:rPr>
              <w:t>.</w:t>
            </w:r>
            <w:r w:rsidRPr="008D46F8">
              <w:rPr>
                <w:rFonts w:cstheme="minorHAnsi"/>
              </w:rPr>
              <w:t xml:space="preserve">Тренировка в написании букв.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Развивать умение работать со звуковыми моделями слов,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написания букв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5C3139" w:rsidRDefault="00CB516E" w:rsidP="005C3139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7B62D2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62D2" w:rsidRDefault="007B62D2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62D2" w:rsidRDefault="007B62D2" w:rsidP="001C3E04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Закрепле-ние правил обозначе-ния  гласных звуков </w:t>
            </w:r>
            <w:r>
              <w:rPr>
                <w:rFonts w:cs="Arial"/>
                <w:szCs w:val="20"/>
              </w:rPr>
              <w:lastRenderedPageBreak/>
              <w:t>буквами</w:t>
            </w:r>
            <w:r w:rsidR="000C5882">
              <w:rPr>
                <w:rFonts w:cs="Arial"/>
                <w:szCs w:val="20"/>
              </w:rPr>
              <w:t>.</w:t>
            </w:r>
          </w:p>
          <w:p w:rsidR="000C5882" w:rsidRPr="00061C48" w:rsidRDefault="000C5882" w:rsidP="000C5882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 xml:space="preserve">Пропись </w:t>
            </w:r>
          </w:p>
          <w:p w:rsidR="000C5882" w:rsidRPr="002A7849" w:rsidRDefault="000C5882" w:rsidP="000C5882">
            <w:pPr>
              <w:snapToGrid w:val="0"/>
              <w:rPr>
                <w:rFonts w:cs="Arial"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56-57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62D2" w:rsidRPr="00956A8D" w:rsidRDefault="00B3597B" w:rsidP="00B3597B">
            <w:pPr>
              <w:snapToGri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13</w:t>
            </w:r>
            <w:r w:rsidR="000C5882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62D2" w:rsidRPr="008D46F8" w:rsidRDefault="007B62D2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Письмо изученных букв. Вписывание пропущенных букв с опорой на звуковые модели </w:t>
            </w:r>
            <w:r w:rsidRPr="008D46F8">
              <w:rPr>
                <w:rFonts w:cstheme="minorHAnsi"/>
              </w:rPr>
              <w:lastRenderedPageBreak/>
              <w:t>слов.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5882" w:rsidRPr="008D46F8" w:rsidRDefault="000C5882" w:rsidP="000C588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Организация повторения изученных букв, работы в парах.</w:t>
            </w:r>
          </w:p>
          <w:p w:rsidR="007B62D2" w:rsidRPr="008D46F8" w:rsidRDefault="000C5882" w:rsidP="000C588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Контроль за </w:t>
            </w:r>
            <w:r w:rsidRPr="008D46F8">
              <w:rPr>
                <w:rFonts w:cstheme="minorHAnsi"/>
              </w:rPr>
              <w:lastRenderedPageBreak/>
              <w:t>отработкой написания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C5882" w:rsidRPr="008D46F8" w:rsidRDefault="000C5882" w:rsidP="000C588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0C5882" w:rsidRPr="008D46F8" w:rsidRDefault="000C5882" w:rsidP="000C588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7B62D2" w:rsidRPr="008D46F8" w:rsidRDefault="000C5882" w:rsidP="000C588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Работа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2D2" w:rsidRPr="008D46F8" w:rsidRDefault="000C5882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882" w:rsidRPr="008D46F8" w:rsidRDefault="000C5882" w:rsidP="000C588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Самопроверка.</w:t>
            </w:r>
          </w:p>
          <w:p w:rsidR="000C5882" w:rsidRPr="008D46F8" w:rsidRDefault="000C5882" w:rsidP="000C588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Взаимоконтроль.</w:t>
            </w:r>
          </w:p>
          <w:p w:rsidR="007B62D2" w:rsidRPr="008D46F8" w:rsidRDefault="000C5882" w:rsidP="000C588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Проверка упражнений в </w:t>
            </w:r>
            <w:r w:rsidRPr="008D46F8">
              <w:rPr>
                <w:rFonts w:cstheme="minorHAnsi"/>
              </w:rPr>
              <w:lastRenderedPageBreak/>
              <w:t>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882" w:rsidRPr="008D46F8" w:rsidRDefault="000C5882" w:rsidP="000C5882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lastRenderedPageBreak/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0C5882" w:rsidRPr="008D46F8" w:rsidRDefault="000C5882" w:rsidP="000C5882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0C5882" w:rsidRPr="008D46F8" w:rsidRDefault="000C5882" w:rsidP="000C5882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</w:t>
            </w:r>
          </w:p>
          <w:p w:rsidR="000C5882" w:rsidRPr="008D46F8" w:rsidRDefault="000C5882" w:rsidP="000C5882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lastRenderedPageBreak/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Умение осознанно строить речевое высказывание в устной форме.</w:t>
            </w:r>
          </w:p>
          <w:p w:rsidR="007B62D2" w:rsidRPr="008D46F8" w:rsidRDefault="000C5882" w:rsidP="000C5882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C5882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ы»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0C5882" w:rsidRPr="00061C48" w:rsidRDefault="000C5882" w:rsidP="000C5882">
            <w:pPr>
              <w:snapToGrid w:val="0"/>
              <w:spacing w:after="0"/>
              <w:rPr>
                <w:rFonts w:cs="Arial"/>
                <w:b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 xml:space="preserve">Пропись </w:t>
            </w:r>
          </w:p>
          <w:p w:rsidR="000C5882" w:rsidRDefault="000C5882" w:rsidP="000C5882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061C48">
              <w:rPr>
                <w:rFonts w:cs="Arial"/>
                <w:b/>
                <w:szCs w:val="20"/>
              </w:rPr>
              <w:t>Стр</w:t>
            </w:r>
            <w:r>
              <w:rPr>
                <w:rFonts w:cs="Arial"/>
                <w:b/>
                <w:szCs w:val="20"/>
              </w:rPr>
              <w:t>58-59</w:t>
            </w:r>
          </w:p>
          <w:p w:rsidR="00CB516E" w:rsidRPr="002A7849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i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0C5882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B3597B">
              <w:rPr>
                <w:rFonts w:cs="Arial"/>
                <w:b/>
                <w:szCs w:val="20"/>
              </w:rPr>
              <w:t>4</w:t>
            </w:r>
            <w:r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ы»</w:t>
            </w:r>
            <w:r w:rsidRPr="008D46F8">
              <w:rPr>
                <w:rFonts w:cstheme="minorHAnsi"/>
                <w:i/>
              </w:rPr>
              <w:t>.</w:t>
            </w:r>
            <w:r w:rsidRPr="008D46F8">
              <w:rPr>
                <w:rFonts w:cstheme="minorHAnsi"/>
              </w:rPr>
              <w:t>Тренировка в написании буквы. Установление соответствия печатных и письменных начертаний изученных букв.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поэлементного анализа букв.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Актуализация знаний, полученных ранее.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написания изученных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Самопроверка.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5C3139" w:rsidRDefault="00CB516E" w:rsidP="005C3139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0C5882" w:rsidRDefault="00CB516E" w:rsidP="000C5882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Знакомство с буквой «</w:t>
            </w:r>
            <w:r w:rsidRPr="002A7849">
              <w:rPr>
                <w:rFonts w:cs="Arial"/>
                <w:b/>
                <w:szCs w:val="20"/>
              </w:rPr>
              <w:t>И, и»</w:t>
            </w:r>
            <w:r w:rsidRPr="002A7849">
              <w:rPr>
                <w:rFonts w:cs="Arial"/>
                <w:szCs w:val="20"/>
              </w:rPr>
              <w:t>.</w:t>
            </w:r>
            <w:r w:rsidR="000C5882">
              <w:rPr>
                <w:rFonts w:cs="Arial"/>
                <w:szCs w:val="20"/>
              </w:rPr>
              <w:t>Письмо заглавной  и строчной</w:t>
            </w:r>
            <w:r>
              <w:rPr>
                <w:rFonts w:cs="Arial"/>
                <w:szCs w:val="20"/>
              </w:rPr>
              <w:t xml:space="preserve"> </w:t>
            </w:r>
            <w:r w:rsidR="000C5882">
              <w:rPr>
                <w:rFonts w:cs="Arial"/>
                <w:szCs w:val="20"/>
              </w:rPr>
              <w:t>буквы «И, и</w:t>
            </w:r>
            <w:r>
              <w:rPr>
                <w:rFonts w:cs="Arial"/>
                <w:szCs w:val="20"/>
              </w:rPr>
              <w:t>»</w:t>
            </w:r>
          </w:p>
          <w:p w:rsidR="000C5882" w:rsidRPr="000C5882" w:rsidRDefault="000C5882" w:rsidP="000C5882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0C5882">
              <w:rPr>
                <w:rFonts w:cs="Arial"/>
                <w:b/>
                <w:szCs w:val="20"/>
              </w:rPr>
              <w:t xml:space="preserve">Букварь </w:t>
            </w:r>
          </w:p>
          <w:p w:rsidR="000C5882" w:rsidRPr="000C5882" w:rsidRDefault="000C5882" w:rsidP="000C5882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0C5882">
              <w:rPr>
                <w:rFonts w:cs="Arial"/>
                <w:b/>
                <w:szCs w:val="20"/>
              </w:rPr>
              <w:t>Стр56</w:t>
            </w:r>
            <w:r>
              <w:rPr>
                <w:rFonts w:cs="Arial"/>
                <w:b/>
                <w:szCs w:val="20"/>
              </w:rPr>
              <w:t>-57</w:t>
            </w:r>
          </w:p>
          <w:p w:rsidR="000C5882" w:rsidRPr="000C5882" w:rsidRDefault="000C5882" w:rsidP="000C5882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0C5882">
              <w:rPr>
                <w:rFonts w:cs="Arial"/>
                <w:b/>
                <w:szCs w:val="20"/>
              </w:rPr>
              <w:t>Пропись</w:t>
            </w:r>
          </w:p>
          <w:p w:rsidR="00CB516E" w:rsidRPr="002A7849" w:rsidRDefault="000C5882" w:rsidP="000C5882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 w:rsidRPr="000C5882">
              <w:rPr>
                <w:rFonts w:cs="Arial"/>
                <w:b/>
                <w:szCs w:val="20"/>
              </w:rPr>
              <w:t>Стр60</w:t>
            </w:r>
            <w:r>
              <w:rPr>
                <w:rFonts w:cs="Arial"/>
                <w:b/>
                <w:szCs w:val="20"/>
              </w:rPr>
              <w:t>-61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810B6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</w:t>
            </w:r>
            <w:r w:rsidR="000C5882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Звуковой анализ слов «флаги», «гиря». Определение положения звука [и] в слове. 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И, и»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</w:t>
            </w:r>
            <w:r w:rsidRPr="008D46F8">
              <w:rPr>
                <w:rFonts w:cstheme="minorHAnsi"/>
              </w:rPr>
              <w:lastRenderedPageBreak/>
              <w:t xml:space="preserve">написании букв. Сопоставление строчных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и -у».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Развивать умение звукового анализа слов. Контроль и корректировка написани Развивать умение работать со звуковыми моделями слов,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производить поэлементный </w:t>
            </w:r>
            <w:r w:rsidRPr="008D46F8">
              <w:rPr>
                <w:rFonts w:cstheme="minorHAnsi"/>
              </w:rPr>
              <w:lastRenderedPageBreak/>
              <w:t>анализ букв.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написания букв.я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Игровая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</w:t>
            </w:r>
          </w:p>
        </w:tc>
      </w:tr>
      <w:tr w:rsidR="002F0973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0973" w:rsidRDefault="002F0973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0973" w:rsidRDefault="002F0973" w:rsidP="000C5882">
            <w:pPr>
              <w:snapToGrid w:val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Отработка написания изученных букв</w:t>
            </w:r>
          </w:p>
          <w:p w:rsidR="002F0973" w:rsidRPr="002F0973" w:rsidRDefault="002F0973" w:rsidP="002F0973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2F0973">
              <w:rPr>
                <w:rFonts w:cs="Arial"/>
                <w:b/>
                <w:szCs w:val="20"/>
              </w:rPr>
              <w:t>Пропись</w:t>
            </w:r>
          </w:p>
          <w:p w:rsidR="002F0973" w:rsidRPr="002A7849" w:rsidRDefault="002F0973" w:rsidP="002F0973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 w:rsidRPr="002F0973">
              <w:rPr>
                <w:rFonts w:cs="Arial"/>
                <w:b/>
                <w:szCs w:val="20"/>
              </w:rPr>
              <w:t>Стр62-63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0973" w:rsidRPr="00956A8D" w:rsidRDefault="002F0973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B3597B">
              <w:rPr>
                <w:rFonts w:cs="Arial"/>
                <w:b/>
                <w:szCs w:val="20"/>
              </w:rPr>
              <w:t>6</w:t>
            </w:r>
            <w:r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0973" w:rsidRPr="008D46F8" w:rsidRDefault="002F0973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Письмо изученных букв. Вписывание пропущенных букв с опорой на звуковые модели слов.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0973" w:rsidRPr="008D46F8" w:rsidRDefault="002F0973" w:rsidP="002F0973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повторения изученных букв, работы в парах.</w:t>
            </w:r>
          </w:p>
          <w:p w:rsidR="002F0973" w:rsidRPr="008D46F8" w:rsidRDefault="002F0973" w:rsidP="002F0973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написания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0973" w:rsidRPr="008D46F8" w:rsidRDefault="002F0973" w:rsidP="002F0973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2F0973" w:rsidRPr="008D46F8" w:rsidRDefault="002F0973" w:rsidP="002F0973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2F0973" w:rsidRPr="008D46F8" w:rsidRDefault="002F0973" w:rsidP="002F0973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973" w:rsidRPr="008D46F8" w:rsidRDefault="002F0973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973" w:rsidRPr="008D46F8" w:rsidRDefault="002F0973" w:rsidP="002F0973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Самопроверка.</w:t>
            </w:r>
          </w:p>
          <w:p w:rsidR="002F0973" w:rsidRPr="008D46F8" w:rsidRDefault="002F0973" w:rsidP="002F0973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Взаимоконтроль.</w:t>
            </w:r>
          </w:p>
          <w:p w:rsidR="002F0973" w:rsidRPr="008D46F8" w:rsidRDefault="002F0973" w:rsidP="002F0973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973" w:rsidRPr="008D46F8" w:rsidRDefault="002F0973" w:rsidP="002F0973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2F0973" w:rsidRPr="008D46F8" w:rsidRDefault="002F0973" w:rsidP="002F0973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2F0973" w:rsidRPr="008D46F8" w:rsidRDefault="002F0973" w:rsidP="002F0973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</w:t>
            </w:r>
          </w:p>
          <w:p w:rsidR="002F0973" w:rsidRPr="008D46F8" w:rsidRDefault="002F0973" w:rsidP="002F0973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Умение осознанно строить речевое высказывание в устной форме.</w:t>
            </w:r>
          </w:p>
          <w:p w:rsidR="002F0973" w:rsidRPr="008D46F8" w:rsidRDefault="002F0973" w:rsidP="002F0973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</w:t>
            </w:r>
          </w:p>
        </w:tc>
      </w:tr>
      <w:tr w:rsidR="008B2672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2672" w:rsidRDefault="008B2672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2672" w:rsidRDefault="008B2672" w:rsidP="008B2672">
            <w:pPr>
              <w:snapToGrid w:val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Отработка написания изученных букв</w:t>
            </w:r>
          </w:p>
          <w:p w:rsidR="008B2672" w:rsidRDefault="008B2672" w:rsidP="008B2672">
            <w:pPr>
              <w:snapToGrid w:val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Букварь стр.60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2672" w:rsidRPr="00956A8D" w:rsidRDefault="0065374E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B3597B">
              <w:rPr>
                <w:rFonts w:cs="Arial"/>
                <w:b/>
                <w:szCs w:val="20"/>
              </w:rPr>
              <w:t>7</w:t>
            </w:r>
            <w:r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2672" w:rsidRPr="008D46F8" w:rsidRDefault="008B2672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Письмо изученных букв. Вписывание пропущенных букв с опорой на звуковые модели слов.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2672" w:rsidRPr="008D46F8" w:rsidRDefault="008B2672" w:rsidP="008B267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повторения изученных букв, работы в парах.</w:t>
            </w:r>
          </w:p>
          <w:p w:rsidR="008B2672" w:rsidRPr="008D46F8" w:rsidRDefault="008B2672" w:rsidP="008B267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написания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B2672" w:rsidRPr="008D46F8" w:rsidRDefault="008B2672" w:rsidP="008B267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8B2672" w:rsidRPr="008D46F8" w:rsidRDefault="008B2672" w:rsidP="008B267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8B2672" w:rsidRPr="008D46F8" w:rsidRDefault="008B2672" w:rsidP="008B267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672" w:rsidRPr="008D46F8" w:rsidRDefault="008B2672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672" w:rsidRPr="008D46F8" w:rsidRDefault="008B2672" w:rsidP="008B267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Самопроверка.</w:t>
            </w:r>
          </w:p>
          <w:p w:rsidR="008B2672" w:rsidRPr="008D46F8" w:rsidRDefault="008B2672" w:rsidP="008B267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Взаимоконтроль.</w:t>
            </w:r>
          </w:p>
          <w:p w:rsidR="008B2672" w:rsidRPr="008D46F8" w:rsidRDefault="008B2672" w:rsidP="008B2672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672" w:rsidRPr="008D46F8" w:rsidRDefault="008B2672" w:rsidP="008B2672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8B2672" w:rsidRPr="008D46F8" w:rsidRDefault="008B2672" w:rsidP="008B2672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8B2672" w:rsidRPr="008D46F8" w:rsidRDefault="008B2672" w:rsidP="008B2672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</w:t>
            </w:r>
          </w:p>
          <w:p w:rsidR="008B2672" w:rsidRPr="008D46F8" w:rsidRDefault="008B2672" w:rsidP="008B2672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Умение осознанно строить речевое высказывание в устной форме.</w:t>
            </w:r>
          </w:p>
          <w:p w:rsidR="008B2672" w:rsidRPr="008D46F8" w:rsidRDefault="008B2672" w:rsidP="008B2672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</w:t>
            </w:r>
          </w:p>
        </w:tc>
      </w:tr>
      <w:tr w:rsidR="0065374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374E" w:rsidRDefault="0065374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74E" w:rsidRDefault="0065374E" w:rsidP="0065374E">
            <w:pPr>
              <w:snapToGrid w:val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Отработка написания изученных букв</w:t>
            </w:r>
          </w:p>
          <w:p w:rsidR="0065374E" w:rsidRDefault="0065374E" w:rsidP="0065374E">
            <w:pPr>
              <w:snapToGrid w:val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Букварь </w:t>
            </w:r>
            <w:r>
              <w:rPr>
                <w:rFonts w:cs="Arial"/>
                <w:b/>
                <w:szCs w:val="20"/>
              </w:rPr>
              <w:lastRenderedPageBreak/>
              <w:t>стр.61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374E" w:rsidRPr="00956A8D" w:rsidRDefault="0065374E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lastRenderedPageBreak/>
              <w:t>2</w:t>
            </w:r>
            <w:r w:rsidR="00B3597B">
              <w:rPr>
                <w:rFonts w:cs="Arial"/>
                <w:b/>
                <w:szCs w:val="20"/>
              </w:rPr>
              <w:t>0</w:t>
            </w:r>
            <w:r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374E" w:rsidRPr="008D46F8" w:rsidRDefault="0065374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Письмо изученных букв. Вписывание пропущенных букв с опорой на звуковые модели </w:t>
            </w:r>
            <w:r w:rsidRPr="008D46F8">
              <w:rPr>
                <w:rFonts w:cstheme="minorHAnsi"/>
              </w:rPr>
              <w:lastRenderedPageBreak/>
              <w:t>слов.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374E" w:rsidRPr="008D46F8" w:rsidRDefault="0065374E" w:rsidP="0065374E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Организация повторения изученных букв, работы в парах.</w:t>
            </w:r>
          </w:p>
          <w:p w:rsidR="0065374E" w:rsidRPr="008D46F8" w:rsidRDefault="0065374E" w:rsidP="0065374E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Контроль за </w:t>
            </w:r>
            <w:r w:rsidRPr="008D46F8">
              <w:rPr>
                <w:rFonts w:cstheme="minorHAnsi"/>
              </w:rPr>
              <w:lastRenderedPageBreak/>
              <w:t>отработкой написания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5374E" w:rsidRPr="008D46F8" w:rsidRDefault="0065374E" w:rsidP="0065374E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65374E" w:rsidRPr="008D46F8" w:rsidRDefault="0065374E" w:rsidP="0065374E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65374E" w:rsidRPr="008D46F8" w:rsidRDefault="0065374E" w:rsidP="0065374E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Работа в </w:t>
            </w:r>
            <w:r w:rsidRPr="008D46F8">
              <w:rPr>
                <w:rFonts w:cstheme="minorHAnsi"/>
              </w:rPr>
              <w:lastRenderedPageBreak/>
              <w:t>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74E" w:rsidRPr="008D46F8" w:rsidRDefault="0065374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74E" w:rsidRPr="008D46F8" w:rsidRDefault="0065374E" w:rsidP="0065374E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Самопроверка.</w:t>
            </w:r>
          </w:p>
          <w:p w:rsidR="0065374E" w:rsidRPr="008D46F8" w:rsidRDefault="0065374E" w:rsidP="0065374E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Взаимоконтроль.</w:t>
            </w:r>
          </w:p>
          <w:p w:rsidR="0065374E" w:rsidRPr="008D46F8" w:rsidRDefault="0065374E" w:rsidP="0065374E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Проверка упражнений в </w:t>
            </w:r>
            <w:r w:rsidRPr="008D46F8">
              <w:rPr>
                <w:rFonts w:cstheme="minorHAnsi"/>
              </w:rPr>
              <w:lastRenderedPageBreak/>
              <w:t>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74E" w:rsidRPr="008D46F8" w:rsidRDefault="0065374E" w:rsidP="0065374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lastRenderedPageBreak/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65374E" w:rsidRPr="008D46F8" w:rsidRDefault="0065374E" w:rsidP="0065374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65374E" w:rsidRPr="008D46F8" w:rsidRDefault="0065374E" w:rsidP="0065374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</w:t>
            </w:r>
          </w:p>
          <w:p w:rsidR="0065374E" w:rsidRPr="008D46F8" w:rsidRDefault="0065374E" w:rsidP="0065374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 xml:space="preserve">знаково– символические </w:t>
            </w:r>
            <w:r w:rsidRPr="008D46F8">
              <w:rPr>
                <w:rFonts w:cstheme="minorHAnsi"/>
              </w:rPr>
              <w:lastRenderedPageBreak/>
              <w:t>моделирования. Умение осознанно строить речевое высказывание в устной форме.</w:t>
            </w:r>
          </w:p>
          <w:p w:rsidR="0065374E" w:rsidRPr="008D46F8" w:rsidRDefault="0065374E" w:rsidP="0065374E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2A7849" w:rsidRDefault="00CB516E" w:rsidP="002F0973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</w:t>
            </w:r>
            <w:r w:rsidR="002F0973">
              <w:rPr>
                <w:rFonts w:cs="Arial"/>
                <w:szCs w:val="20"/>
              </w:rPr>
              <w:t xml:space="preserve">строчной и </w:t>
            </w:r>
            <w:r w:rsidRPr="002A7849">
              <w:rPr>
                <w:rFonts w:cs="Arial"/>
                <w:szCs w:val="20"/>
              </w:rPr>
              <w:t xml:space="preserve">заглавной </w:t>
            </w:r>
          </w:p>
          <w:p w:rsidR="00CB516E" w:rsidRDefault="00CB516E" w:rsidP="002F0973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буквы «М»</w:t>
            </w:r>
            <w:r w:rsidR="002F0973">
              <w:rPr>
                <w:rFonts w:cs="Arial"/>
                <w:szCs w:val="20"/>
              </w:rPr>
              <w:t xml:space="preserve"> «м».</w:t>
            </w:r>
            <w:r>
              <w:rPr>
                <w:rFonts w:cs="Arial"/>
                <w:szCs w:val="20"/>
              </w:rPr>
              <w:t>.</w:t>
            </w:r>
          </w:p>
          <w:p w:rsidR="002F0973" w:rsidRPr="002F0973" w:rsidRDefault="002F0973" w:rsidP="002F0973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2F0973">
              <w:rPr>
                <w:rFonts w:cs="Arial"/>
                <w:b/>
                <w:szCs w:val="20"/>
              </w:rPr>
              <w:t>Пропись №2</w:t>
            </w:r>
          </w:p>
          <w:p w:rsidR="002F0973" w:rsidRPr="002A7849" w:rsidRDefault="002F0973" w:rsidP="002F0973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 w:rsidRPr="002F0973">
              <w:rPr>
                <w:rFonts w:cs="Arial"/>
                <w:b/>
                <w:szCs w:val="20"/>
              </w:rPr>
              <w:t>стр4-5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65374E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B3597B">
              <w:rPr>
                <w:rFonts w:cs="Arial"/>
                <w:b/>
                <w:szCs w:val="20"/>
              </w:rPr>
              <w:t>1</w:t>
            </w:r>
            <w:r w:rsidR="002F0973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</w:t>
            </w:r>
            <w:r w:rsidR="002F0973" w:rsidRPr="008D46F8">
              <w:rPr>
                <w:rFonts w:cstheme="minorHAnsi"/>
              </w:rPr>
              <w:t xml:space="preserve">и строчной </w:t>
            </w:r>
            <w:r w:rsidRPr="008D46F8">
              <w:rPr>
                <w:rFonts w:cstheme="minorHAnsi"/>
              </w:rPr>
              <w:t xml:space="preserve">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М»</w:t>
            </w:r>
            <w:r w:rsidR="002F0973" w:rsidRPr="008D46F8">
              <w:rPr>
                <w:rFonts w:cstheme="minorHAnsi"/>
              </w:rPr>
              <w:t xml:space="preserve"> «м».</w:t>
            </w:r>
            <w:r w:rsidRPr="008D46F8">
              <w:rPr>
                <w:rFonts w:cstheme="minorHAnsi"/>
                <w:b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буквы. Вписывание изученных букв с опорой на звуковые модели слов.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Развивать умение работать со звуковыми моделями слов,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написания букв и слогов.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5C3139" w:rsidRDefault="00CB516E" w:rsidP="005C3139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>Знакомство с буквой «</w:t>
            </w:r>
            <w:r w:rsidRPr="002A7849">
              <w:rPr>
                <w:rFonts w:cs="Arial"/>
                <w:b/>
                <w:szCs w:val="20"/>
              </w:rPr>
              <w:t>Н, н»</w:t>
            </w:r>
            <w:r w:rsidRPr="002A7849">
              <w:rPr>
                <w:rFonts w:cs="Arial"/>
                <w:szCs w:val="20"/>
              </w:rPr>
              <w:t xml:space="preserve">. </w:t>
            </w:r>
            <w:r w:rsidR="001C3E04"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="001C3E04" w:rsidRPr="002A7849">
              <w:rPr>
                <w:rFonts w:cs="Arial"/>
                <w:i/>
                <w:szCs w:val="20"/>
              </w:rPr>
              <w:t>«</w:t>
            </w:r>
            <w:r w:rsidR="001C3E04" w:rsidRPr="002A7849">
              <w:rPr>
                <w:rFonts w:cs="Arial"/>
                <w:b/>
                <w:i/>
                <w:szCs w:val="20"/>
              </w:rPr>
              <w:t>Н, н»</w:t>
            </w:r>
            <w:r w:rsidR="001C3E04" w:rsidRPr="002A7849">
              <w:rPr>
                <w:rFonts w:cs="Arial"/>
                <w:i/>
                <w:szCs w:val="20"/>
              </w:rPr>
              <w:t>.</w:t>
            </w:r>
          </w:p>
          <w:p w:rsidR="001C3E04" w:rsidRPr="001C3E04" w:rsidRDefault="001C3E04" w:rsidP="001C3E04">
            <w:pPr>
              <w:snapToGrid w:val="0"/>
              <w:spacing w:after="0"/>
              <w:ind w:right="-108"/>
              <w:rPr>
                <w:rFonts w:cs="Arial"/>
                <w:b/>
                <w:i/>
                <w:szCs w:val="20"/>
              </w:rPr>
            </w:pPr>
            <w:r w:rsidRPr="001C3E04">
              <w:rPr>
                <w:rFonts w:cs="Arial"/>
                <w:b/>
                <w:i/>
                <w:szCs w:val="20"/>
              </w:rPr>
              <w:t>Письмо№2</w:t>
            </w:r>
          </w:p>
          <w:p w:rsidR="001C3E04" w:rsidRPr="001C3E04" w:rsidRDefault="001C3E04" w:rsidP="001C3E04">
            <w:pPr>
              <w:snapToGrid w:val="0"/>
              <w:spacing w:after="0"/>
              <w:ind w:right="-108"/>
              <w:rPr>
                <w:rFonts w:cs="Arial"/>
                <w:b/>
                <w:i/>
                <w:szCs w:val="20"/>
              </w:rPr>
            </w:pPr>
            <w:r w:rsidRPr="001C3E04">
              <w:rPr>
                <w:rFonts w:cs="Arial"/>
                <w:b/>
                <w:i/>
                <w:szCs w:val="20"/>
              </w:rPr>
              <w:t>Стр.8-9</w:t>
            </w:r>
          </w:p>
          <w:p w:rsidR="001C3E04" w:rsidRPr="002A7849" w:rsidRDefault="001C3E04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65374E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B3597B">
              <w:rPr>
                <w:rFonts w:cs="Arial"/>
                <w:b/>
                <w:szCs w:val="20"/>
              </w:rPr>
              <w:t>2</w:t>
            </w:r>
            <w:r w:rsidR="001C3E04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Звуковой анализ слов «нос», «нитки». Отработка способа чтения прямых слогов с буквой «н» с использованием пособия «окошечки». Составление словосочетаний с местоимениями «он», «она», </w:t>
            </w:r>
            <w:r w:rsidRPr="008D46F8">
              <w:rPr>
                <w:rFonts w:cstheme="minorHAnsi"/>
              </w:rPr>
              <w:lastRenderedPageBreak/>
              <w:t xml:space="preserve">«оно», «они». Чтение слогов, слов и текстов (дифференцированная работа).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Развитие навыков звукового анализа слов.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способа чтения прямых слогов с буквой «н» с использованием пособия «окошечки».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Развитие речи </w:t>
            </w:r>
            <w:r w:rsidRPr="008D46F8">
              <w:rPr>
                <w:rFonts w:cstheme="minorHAnsi"/>
              </w:rPr>
              <w:lastRenderedPageBreak/>
              <w:t>учащихся.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Умение осознанно строить речевое высказывание в устной форме.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Р, р»</w:t>
            </w:r>
            <w:r w:rsidRPr="002A7849">
              <w:rPr>
                <w:rFonts w:cs="Arial"/>
                <w:i/>
                <w:szCs w:val="20"/>
              </w:rPr>
              <w:t>.</w:t>
            </w:r>
            <w:r w:rsidRPr="002A7849">
              <w:rPr>
                <w:rFonts w:cs="Arial"/>
                <w:szCs w:val="20"/>
              </w:rPr>
              <w:t xml:space="preserve"> Письмо слогов, слов.</w:t>
            </w:r>
          </w:p>
          <w:p w:rsidR="001C3E04" w:rsidRPr="001C3E04" w:rsidRDefault="001C3E04" w:rsidP="001C3E04">
            <w:pPr>
              <w:snapToGrid w:val="0"/>
              <w:spacing w:after="0"/>
              <w:ind w:right="-108"/>
              <w:rPr>
                <w:rFonts w:cs="Arial"/>
                <w:b/>
                <w:i/>
                <w:szCs w:val="20"/>
              </w:rPr>
            </w:pPr>
            <w:r w:rsidRPr="001C3E04">
              <w:rPr>
                <w:rFonts w:cs="Arial"/>
                <w:b/>
                <w:i/>
                <w:szCs w:val="20"/>
              </w:rPr>
              <w:t>Письмо№2</w:t>
            </w:r>
          </w:p>
          <w:p w:rsidR="001C3E04" w:rsidRPr="001C3E04" w:rsidRDefault="001C3E04" w:rsidP="001C3E04">
            <w:pPr>
              <w:snapToGrid w:val="0"/>
              <w:spacing w:after="0"/>
              <w:ind w:right="-108"/>
              <w:rPr>
                <w:rFonts w:cs="Arial"/>
                <w:b/>
                <w:i/>
                <w:szCs w:val="20"/>
              </w:rPr>
            </w:pPr>
            <w:r w:rsidRPr="001C3E04">
              <w:rPr>
                <w:rFonts w:cs="Arial"/>
                <w:b/>
                <w:i/>
                <w:szCs w:val="20"/>
              </w:rPr>
              <w:t>Стр.</w:t>
            </w:r>
            <w:r>
              <w:rPr>
                <w:rFonts w:cs="Arial"/>
                <w:b/>
                <w:i/>
                <w:szCs w:val="20"/>
              </w:rPr>
              <w:t>12-13</w:t>
            </w:r>
          </w:p>
          <w:p w:rsidR="001C3E04" w:rsidRPr="002A7849" w:rsidRDefault="001C3E04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1C3E04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B3597B">
              <w:rPr>
                <w:rFonts w:cs="Arial"/>
                <w:b/>
                <w:szCs w:val="20"/>
              </w:rPr>
              <w:t>3</w:t>
            </w:r>
            <w:r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5C3139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Р, р»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Письмо слогов, слов, предложений. Сопоставление слов, написанных печатным и письменным шрифтом. Составление и запись слов. Запись слов в соответствии с заданными моделями.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работать со звуковыми моделями слов, выполнять преобразованияпечатного шрифта в письменный,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слова.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E04" w:rsidRDefault="00CB516E" w:rsidP="001C3E04">
            <w:pPr>
              <w:snapToGrid w:val="0"/>
              <w:ind w:right="-108"/>
              <w:rPr>
                <w:rFonts w:cs="Arial"/>
                <w:b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Л, л»</w:t>
            </w:r>
          </w:p>
          <w:p w:rsidR="001C3E04" w:rsidRPr="001C3E04" w:rsidRDefault="00CB516E" w:rsidP="001C3E04">
            <w:pPr>
              <w:snapToGrid w:val="0"/>
              <w:spacing w:after="0"/>
              <w:ind w:right="-108"/>
              <w:rPr>
                <w:rFonts w:cs="Arial"/>
                <w:b/>
                <w:i/>
                <w:szCs w:val="20"/>
              </w:rPr>
            </w:pPr>
            <w:r w:rsidRPr="002A7849">
              <w:rPr>
                <w:rFonts w:cs="Arial"/>
                <w:i/>
                <w:szCs w:val="20"/>
              </w:rPr>
              <w:t>.</w:t>
            </w:r>
            <w:r w:rsidR="001C3E04" w:rsidRPr="001C3E04">
              <w:rPr>
                <w:rFonts w:cs="Arial"/>
                <w:b/>
                <w:i/>
                <w:szCs w:val="20"/>
              </w:rPr>
              <w:t xml:space="preserve"> Письмо№2</w:t>
            </w:r>
          </w:p>
          <w:p w:rsidR="001C3E04" w:rsidRPr="001C3E04" w:rsidRDefault="001C3E04" w:rsidP="001C3E04">
            <w:pPr>
              <w:snapToGrid w:val="0"/>
              <w:spacing w:after="0"/>
              <w:ind w:right="-108"/>
              <w:rPr>
                <w:rFonts w:cs="Arial"/>
                <w:b/>
                <w:i/>
                <w:szCs w:val="20"/>
              </w:rPr>
            </w:pPr>
            <w:r w:rsidRPr="001C3E04">
              <w:rPr>
                <w:rFonts w:cs="Arial"/>
                <w:b/>
                <w:i/>
                <w:szCs w:val="20"/>
              </w:rPr>
              <w:t>Стр.</w:t>
            </w:r>
            <w:r>
              <w:rPr>
                <w:rFonts w:cs="Arial"/>
                <w:b/>
                <w:i/>
                <w:szCs w:val="20"/>
              </w:rPr>
              <w:t>16-17</w:t>
            </w:r>
          </w:p>
          <w:p w:rsidR="00CB516E" w:rsidRPr="002A7849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1C3E04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B3597B">
              <w:rPr>
                <w:rFonts w:cs="Arial"/>
                <w:b/>
                <w:szCs w:val="20"/>
              </w:rPr>
              <w:t>4</w:t>
            </w:r>
            <w:r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5C3139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Л, л»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Сравнение заглавных и строчных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Л, л» </w:t>
            </w:r>
            <w:r w:rsidRPr="008D46F8">
              <w:rPr>
                <w:rFonts w:cstheme="minorHAnsi"/>
              </w:rPr>
              <w:t>и</w:t>
            </w:r>
            <w:r w:rsidRPr="008D46F8">
              <w:rPr>
                <w:rFonts w:cstheme="minorHAnsi"/>
                <w:b/>
                <w:i/>
              </w:rPr>
              <w:t xml:space="preserve">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М, м». </w:t>
            </w:r>
            <w:r w:rsidRPr="008D46F8">
              <w:rPr>
                <w:rFonts w:cstheme="minorHAnsi"/>
              </w:rPr>
              <w:t xml:space="preserve">Дифференциация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л» -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м»,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л» -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р».</w:t>
            </w:r>
            <w:r w:rsidRPr="008D46F8">
              <w:rPr>
                <w:rFonts w:cstheme="minorHAnsi"/>
              </w:rPr>
              <w:t xml:space="preserve"> Письмо слогов, слов, предложений. Преобразование </w:t>
            </w:r>
            <w:r w:rsidRPr="008D46F8">
              <w:rPr>
                <w:rFonts w:cstheme="minorHAnsi"/>
              </w:rPr>
              <w:lastRenderedPageBreak/>
              <w:t>печатного шрифта в письменный.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умение выполнять преобразованияпечатного шрифта в письменный,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предложения.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 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5C3139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 xml:space="preserve"> Выделение познавательной цели.  Анализ объектов.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Синтез как составление частей целого.  Построение логической цепи рассуждений.</w:t>
            </w:r>
          </w:p>
          <w:p w:rsidR="00CB516E" w:rsidRPr="008D46F8" w:rsidRDefault="00CB516E" w:rsidP="00B803EE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 xml:space="preserve">  Классификация объектов.</w:t>
            </w:r>
          </w:p>
          <w:p w:rsidR="00CB516E" w:rsidRPr="005C3139" w:rsidRDefault="00CB516E" w:rsidP="005C3139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>Постановка вопросов,умение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устанавливать и соблюдать очерёдность действий, полно и точно выражать свои мысли.</w:t>
            </w:r>
          </w:p>
          <w:p w:rsidR="00CB516E" w:rsidRPr="005C3139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="005C3139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Целеполагание. Коррекция.</w:t>
            </w:r>
          </w:p>
          <w:p w:rsidR="00CB516E" w:rsidRPr="005C3139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Оценка.  Волевая саморегуляция.</w:t>
            </w:r>
            <w:r w:rsidRPr="008D46F8">
              <w:rPr>
                <w:rFonts w:cstheme="minorHAnsi"/>
                <w:b/>
              </w:rPr>
              <w:t xml:space="preserve">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</w:t>
            </w: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 xml:space="preserve"> Проявление настойчивости </w:t>
            </w:r>
            <w:r w:rsidRPr="008D46F8">
              <w:rPr>
                <w:rFonts w:cstheme="minorHAnsi"/>
              </w:rPr>
              <w:lastRenderedPageBreak/>
              <w:t>в достижении цели, интереса к изучаемому материалу.</w:t>
            </w:r>
          </w:p>
        </w:tc>
      </w:tr>
      <w:tr w:rsidR="0065374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374E" w:rsidRDefault="0065374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74E" w:rsidRDefault="0065374E" w:rsidP="0065374E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Чтение и п</w:t>
            </w:r>
            <w:r w:rsidRPr="002A7849">
              <w:rPr>
                <w:rFonts w:cs="Arial"/>
                <w:szCs w:val="20"/>
              </w:rPr>
              <w:t>исьмо слогов, слов</w:t>
            </w:r>
          </w:p>
          <w:p w:rsidR="0065374E" w:rsidRDefault="0065374E" w:rsidP="0065374E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С изучены</w:t>
            </w:r>
          </w:p>
          <w:p w:rsidR="0065374E" w:rsidRDefault="0065374E" w:rsidP="0065374E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ми буквами</w:t>
            </w:r>
          </w:p>
          <w:p w:rsidR="0065374E" w:rsidRPr="001C3E04" w:rsidRDefault="0065374E" w:rsidP="0065374E">
            <w:pPr>
              <w:snapToGrid w:val="0"/>
              <w:spacing w:after="0"/>
              <w:ind w:right="-108"/>
              <w:rPr>
                <w:rFonts w:cs="Arial"/>
                <w:b/>
                <w:i/>
                <w:szCs w:val="20"/>
              </w:rPr>
            </w:pPr>
            <w:r w:rsidRPr="001C3E04">
              <w:rPr>
                <w:rFonts w:cs="Arial"/>
                <w:b/>
                <w:i/>
                <w:szCs w:val="20"/>
              </w:rPr>
              <w:t>Письмо№2</w:t>
            </w:r>
          </w:p>
          <w:p w:rsidR="0065374E" w:rsidRPr="001C3E04" w:rsidRDefault="0065374E" w:rsidP="0065374E">
            <w:pPr>
              <w:snapToGrid w:val="0"/>
              <w:spacing w:after="0"/>
              <w:ind w:right="-108"/>
              <w:rPr>
                <w:rFonts w:cs="Arial"/>
                <w:b/>
                <w:i/>
                <w:szCs w:val="20"/>
              </w:rPr>
            </w:pPr>
            <w:r w:rsidRPr="001C3E04">
              <w:rPr>
                <w:rFonts w:cs="Arial"/>
                <w:b/>
                <w:i/>
                <w:szCs w:val="20"/>
              </w:rPr>
              <w:t>Стр.</w:t>
            </w:r>
            <w:r w:rsidR="00CF52A4">
              <w:rPr>
                <w:rFonts w:cs="Arial"/>
                <w:b/>
                <w:i/>
                <w:szCs w:val="20"/>
              </w:rPr>
              <w:t>18-19</w:t>
            </w:r>
          </w:p>
          <w:p w:rsidR="0065374E" w:rsidRPr="002A7849" w:rsidRDefault="0065374E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374E" w:rsidRPr="00956A8D" w:rsidRDefault="00CF52A4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B3597B">
              <w:rPr>
                <w:rFonts w:cs="Arial"/>
                <w:b/>
                <w:szCs w:val="20"/>
              </w:rPr>
              <w:t>7</w:t>
            </w:r>
            <w:r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374E" w:rsidRPr="008D46F8" w:rsidRDefault="0065374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Тренировка в написании</w:t>
            </w:r>
            <w:r w:rsidR="00CF52A4" w:rsidRPr="008D46F8">
              <w:rPr>
                <w:rFonts w:cstheme="minorHAnsi"/>
              </w:rPr>
              <w:t xml:space="preserve"> изученных</w:t>
            </w:r>
            <w:r w:rsidRPr="008D46F8">
              <w:rPr>
                <w:rFonts w:cstheme="minorHAnsi"/>
              </w:rPr>
              <w:t xml:space="preserve"> букв. Сравнение заглавных и строчных букв </w:t>
            </w:r>
            <w:r w:rsidRPr="008D46F8">
              <w:rPr>
                <w:rFonts w:cstheme="minorHAnsi"/>
                <w:b/>
                <w:i/>
              </w:rPr>
              <w:t xml:space="preserve">, </w:t>
            </w:r>
            <w:r w:rsidRPr="008D46F8">
              <w:rPr>
                <w:rFonts w:cstheme="minorHAnsi"/>
              </w:rPr>
              <w:t xml:space="preserve">Вписывание изученных букв с опорой на звуковые модели слов. Письмо слогов, слов, предложений. Преобразование печатного шрифта в письменный.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374E" w:rsidRPr="008D46F8" w:rsidRDefault="0065374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работать со звуковыми моделями слов, выполнять преобразованияпечатного шрифта в письменный, </w:t>
            </w:r>
          </w:p>
          <w:p w:rsidR="0065374E" w:rsidRPr="008D46F8" w:rsidRDefault="0065374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букв.</w:t>
            </w:r>
          </w:p>
          <w:p w:rsidR="0065374E" w:rsidRPr="008D46F8" w:rsidRDefault="0065374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за отработкой написания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5374E" w:rsidRPr="008D46F8" w:rsidRDefault="0065374E" w:rsidP="0065374E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65374E" w:rsidRPr="008D46F8" w:rsidRDefault="0065374E" w:rsidP="0065374E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65374E" w:rsidRPr="008D46F8" w:rsidRDefault="0065374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74E" w:rsidRPr="008D46F8" w:rsidRDefault="0065374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74E" w:rsidRPr="008D46F8" w:rsidRDefault="0065374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Самооценка. 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2A4" w:rsidRPr="005C3139" w:rsidRDefault="00CF52A4" w:rsidP="00CF52A4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>Выделение познавательной цели.Анализ объектов. Синтез как составление частей целого. Построение логической цепи рассуждений.</w:t>
            </w:r>
          </w:p>
          <w:p w:rsidR="00CF52A4" w:rsidRPr="008D46F8" w:rsidRDefault="00CF52A4" w:rsidP="005C3139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>Классификация объектов.</w:t>
            </w:r>
          </w:p>
          <w:p w:rsidR="00CF52A4" w:rsidRPr="005C3139" w:rsidRDefault="00CF52A4" w:rsidP="005C3139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>Постановка вопросов,умение</w:t>
            </w:r>
          </w:p>
          <w:p w:rsidR="00CF52A4" w:rsidRPr="008D46F8" w:rsidRDefault="00CF52A4" w:rsidP="00CF52A4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устанавливать и соблюдать очерёдность действий, полно и точно выражать свои мысли.</w:t>
            </w:r>
          </w:p>
          <w:p w:rsidR="00CF52A4" w:rsidRPr="008D46F8" w:rsidRDefault="00CF52A4" w:rsidP="00CF52A4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 xml:space="preserve">  Целеполагание.</w:t>
            </w:r>
            <w:r w:rsidR="005C3139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Коррекция.</w:t>
            </w:r>
            <w:r w:rsidR="005C3139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Оценка.</w:t>
            </w:r>
            <w:r w:rsidR="005C3139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Волевая саморегуляция.</w:t>
            </w:r>
            <w:r w:rsidRPr="008D46F8">
              <w:rPr>
                <w:rFonts w:cstheme="minorHAnsi"/>
                <w:b/>
              </w:rPr>
              <w:t xml:space="preserve"> </w:t>
            </w:r>
          </w:p>
          <w:p w:rsidR="0065374E" w:rsidRPr="008D46F8" w:rsidRDefault="00CF52A4" w:rsidP="00CF52A4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 xml:space="preserve">       </w:t>
            </w: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 xml:space="preserve"> Проявление настойчивости в достижении цели, интереса к изучаемому материалу.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E04" w:rsidRDefault="00CB516E" w:rsidP="001C3E04">
            <w:pPr>
              <w:snapToGrid w:val="0"/>
              <w:ind w:right="-108"/>
              <w:rPr>
                <w:rFonts w:cs="Arial"/>
                <w:b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Й, й»</w:t>
            </w:r>
          </w:p>
          <w:p w:rsidR="001C3E04" w:rsidRPr="001C3E04" w:rsidRDefault="00CB516E" w:rsidP="001C3E04">
            <w:pPr>
              <w:snapToGrid w:val="0"/>
              <w:spacing w:after="0"/>
              <w:ind w:right="-108"/>
              <w:rPr>
                <w:rFonts w:cs="Arial"/>
                <w:b/>
                <w:i/>
                <w:szCs w:val="20"/>
              </w:rPr>
            </w:pPr>
            <w:r w:rsidRPr="002A7849">
              <w:rPr>
                <w:rFonts w:cs="Arial"/>
                <w:i/>
                <w:szCs w:val="20"/>
              </w:rPr>
              <w:t>.</w:t>
            </w:r>
            <w:r w:rsidR="001C3E04" w:rsidRPr="001C3E04">
              <w:rPr>
                <w:rFonts w:cs="Arial"/>
                <w:b/>
                <w:i/>
                <w:szCs w:val="20"/>
              </w:rPr>
              <w:t xml:space="preserve"> Письмо№2</w:t>
            </w:r>
          </w:p>
          <w:p w:rsidR="001C3E04" w:rsidRPr="001C3E04" w:rsidRDefault="001C3E04" w:rsidP="001C3E04">
            <w:pPr>
              <w:snapToGrid w:val="0"/>
              <w:spacing w:after="0"/>
              <w:ind w:right="-108"/>
              <w:rPr>
                <w:rFonts w:cs="Arial"/>
                <w:b/>
                <w:i/>
                <w:szCs w:val="20"/>
              </w:rPr>
            </w:pPr>
            <w:r w:rsidRPr="001C3E04">
              <w:rPr>
                <w:rFonts w:cs="Arial"/>
                <w:b/>
                <w:i/>
                <w:szCs w:val="20"/>
              </w:rPr>
              <w:t>Стр.</w:t>
            </w:r>
            <w:r>
              <w:rPr>
                <w:rFonts w:cs="Arial"/>
                <w:b/>
                <w:i/>
                <w:szCs w:val="20"/>
              </w:rPr>
              <w:t>20-21</w:t>
            </w:r>
          </w:p>
          <w:p w:rsidR="00CB516E" w:rsidRPr="002A7849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810B6D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B3597B">
              <w:rPr>
                <w:rFonts w:cs="Arial"/>
                <w:b/>
                <w:szCs w:val="20"/>
              </w:rPr>
              <w:t>8</w:t>
            </w:r>
            <w:r w:rsidR="009D3EB1" w:rsidRPr="00956A8D">
              <w:rPr>
                <w:rFonts w:cs="Arial"/>
                <w:b/>
                <w:szCs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Й, й»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Сравнение заглавных и строчных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Й, й» </w:t>
            </w:r>
            <w:r w:rsidRPr="008D46F8">
              <w:rPr>
                <w:rFonts w:cstheme="minorHAnsi"/>
              </w:rPr>
              <w:t>и</w:t>
            </w:r>
            <w:r w:rsidRPr="008D46F8">
              <w:rPr>
                <w:rFonts w:cstheme="minorHAnsi"/>
                <w:b/>
                <w:i/>
              </w:rPr>
              <w:t xml:space="preserve">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И, и». </w:t>
            </w:r>
            <w:r w:rsidRPr="008D46F8">
              <w:rPr>
                <w:rFonts w:cstheme="minorHAnsi"/>
              </w:rPr>
              <w:t>Письмо слогов, слов, предложений. Запись слов в соответствии с заданными моделями.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работать со звуковыми моделями слов, </w:t>
            </w:r>
          </w:p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предложения.</w:t>
            </w:r>
          </w:p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написания букв.</w:t>
            </w:r>
          </w:p>
          <w:p w:rsidR="00CB516E" w:rsidRPr="008D46F8" w:rsidRDefault="00CB516E" w:rsidP="005C3139">
            <w:pPr>
              <w:snapToGrid w:val="0"/>
              <w:spacing w:after="0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Самопроверка.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 Целеполагание.Коррекция. Оценка.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>Волевая саморегуляция.</w:t>
            </w:r>
            <w:r w:rsidRPr="008D46F8">
              <w:rPr>
                <w:rFonts w:cstheme="minorHAnsi"/>
                <w:b/>
              </w:rPr>
              <w:t xml:space="preserve"> 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4A4103" w:rsidTr="004A4103"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A4103" w:rsidRPr="00956A8D" w:rsidRDefault="004A4103" w:rsidP="004A4103">
            <w:pPr>
              <w:pStyle w:val="aa"/>
              <w:jc w:val="center"/>
              <w:rPr>
                <w:rFonts w:cstheme="minorHAnsi"/>
                <w:b/>
              </w:rPr>
            </w:pPr>
            <w:r w:rsidRPr="00956A8D">
              <w:rPr>
                <w:rFonts w:cstheme="minorHAnsi"/>
                <w:b/>
              </w:rPr>
              <w:t>2 четверть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Введение понятия «слог». </w:t>
            </w:r>
          </w:p>
          <w:p w:rsidR="001C3E04" w:rsidRPr="001C3E04" w:rsidRDefault="001C3E04" w:rsidP="001C3E04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1C3E04" w:rsidRPr="002A7849" w:rsidRDefault="001C3E04" w:rsidP="00BC5CD0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Стр.2</w:t>
            </w:r>
            <w:r w:rsidR="00BC5CD0">
              <w:rPr>
                <w:rFonts w:cs="Arial"/>
                <w:b/>
                <w:szCs w:val="20"/>
              </w:rPr>
              <w:t>2-23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29</w:t>
            </w:r>
            <w:r w:rsidR="00810B6D" w:rsidRPr="00956A8D">
              <w:rPr>
                <w:rFonts w:cs="Arial"/>
                <w:b/>
                <w:szCs w:val="20"/>
              </w:rPr>
              <w:t>.1</w:t>
            </w:r>
            <w:r>
              <w:rPr>
                <w:rFonts w:cs="Arial"/>
                <w:b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Деление слов на слоги. Определение слов, состоящих из одного слога. Чтение слов, предложений. Чтение хорошо читающими учениками рассказа Г.Цыферова «Как цыплёнок рисовал».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Знакомить детей с делением слов на слоги.</w:t>
            </w:r>
          </w:p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</w:t>
            </w:r>
          </w:p>
          <w:p w:rsidR="00CB516E" w:rsidRPr="008D46F8" w:rsidRDefault="00CB516E" w:rsidP="005C313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составлять и записывать слоги, слова и предложения. Развивать и совершенствовать  навыки чтения.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</w:tc>
      </w:tr>
      <w:tr w:rsidR="00BC5CD0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CD0" w:rsidRDefault="00BC5CD0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CD0" w:rsidRDefault="00BC5CD0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Деление слов на слоги.</w:t>
            </w:r>
          </w:p>
          <w:p w:rsidR="00BC5CD0" w:rsidRPr="001C3E04" w:rsidRDefault="00BC5CD0" w:rsidP="00BC5CD0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BC5CD0" w:rsidRDefault="00BC5CD0" w:rsidP="00BC5CD0">
            <w:pPr>
              <w:snapToGrid w:val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Стр.24-25</w:t>
            </w:r>
          </w:p>
          <w:p w:rsidR="00BC5CD0" w:rsidRPr="002A7849" w:rsidRDefault="00BC5CD0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CD0" w:rsidRPr="00956A8D" w:rsidRDefault="00B3597B" w:rsidP="00B3597B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30</w:t>
            </w:r>
            <w:r w:rsidR="00BC5CD0" w:rsidRPr="00956A8D">
              <w:rPr>
                <w:rFonts w:cs="Arial"/>
                <w:b/>
                <w:szCs w:val="20"/>
              </w:rPr>
              <w:t>.1</w:t>
            </w:r>
            <w:r>
              <w:rPr>
                <w:rFonts w:cs="Arial"/>
                <w:b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CD0" w:rsidRPr="008D46F8" w:rsidRDefault="00BC5CD0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Деление слов на слоги. Определение слов, состоящих из одного слога. Чтение слов, предложений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CD0" w:rsidRPr="008D46F8" w:rsidRDefault="00BC5CD0" w:rsidP="00BC5CD0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</w:t>
            </w:r>
          </w:p>
          <w:p w:rsidR="00BC5CD0" w:rsidRPr="008D46F8" w:rsidRDefault="00BC5CD0" w:rsidP="00BC5CD0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составлять и записывать слоги, слова и предложения. Развивать и совершенствовать  навыки чтения.</w:t>
            </w:r>
          </w:p>
          <w:p w:rsidR="00BC5CD0" w:rsidRPr="008D46F8" w:rsidRDefault="00BC5CD0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C5CD0" w:rsidRPr="008D46F8" w:rsidRDefault="00BC5CD0" w:rsidP="00BC5CD0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BC5CD0" w:rsidRPr="008D46F8" w:rsidRDefault="00BC5CD0" w:rsidP="00BC5CD0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BC5CD0" w:rsidRPr="008D46F8" w:rsidRDefault="00BC5CD0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CD0" w:rsidRPr="008D46F8" w:rsidRDefault="00BC5CD0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CD0" w:rsidRPr="008D46F8" w:rsidRDefault="00BC5CD0" w:rsidP="00BC5CD0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BC5CD0" w:rsidRPr="008D46F8" w:rsidRDefault="00BC5CD0" w:rsidP="00BC5CD0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CD0" w:rsidRPr="008D46F8" w:rsidRDefault="00BC5CD0" w:rsidP="00BC5CD0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BC5CD0" w:rsidRPr="008D46F8" w:rsidRDefault="00BC5CD0" w:rsidP="00BC5CD0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BC5CD0" w:rsidRPr="008D46F8" w:rsidRDefault="00BC5CD0" w:rsidP="00BC5CD0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</w:t>
            </w:r>
          </w:p>
          <w:p w:rsidR="00BC5CD0" w:rsidRPr="008D46F8" w:rsidRDefault="00BC5CD0" w:rsidP="00BC5CD0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BC5CD0" w:rsidRPr="005C3139" w:rsidRDefault="00BC5CD0" w:rsidP="005C3139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</w:tc>
      </w:tr>
      <w:tr w:rsidR="00CB516E" w:rsidTr="005C31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Отработка написания изученных букв.</w:t>
            </w:r>
          </w:p>
          <w:p w:rsidR="00FD0203" w:rsidRPr="001C3E04" w:rsidRDefault="00FD0203" w:rsidP="00FD0203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FD0203" w:rsidRPr="002A7849" w:rsidRDefault="00FD0203" w:rsidP="00FD0203">
            <w:pPr>
              <w:snapToGrid w:val="0"/>
              <w:ind w:right="-108"/>
              <w:rPr>
                <w:rFonts w:cs="Arial"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Стр.2</w:t>
            </w:r>
            <w:r>
              <w:rPr>
                <w:rFonts w:cs="Arial"/>
                <w:b/>
                <w:szCs w:val="20"/>
              </w:rPr>
              <w:t>5-27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3597B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  <w:r w:rsidR="00810B6D" w:rsidRPr="00956A8D">
              <w:rPr>
                <w:rFonts w:cs="Arial"/>
                <w:b/>
                <w:szCs w:val="20"/>
              </w:rPr>
              <w:t>1</w:t>
            </w:r>
            <w:r w:rsidR="00BC5CD0"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5C3139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Тренировка в написании  изученных букв. Установление соответствия печатных и письменных начертаний изученных букв. Письмо слов, предложений. </w:t>
            </w:r>
            <w:r w:rsidRPr="008D46F8">
              <w:rPr>
                <w:rFonts w:cstheme="minorHAnsi"/>
              </w:rPr>
              <w:lastRenderedPageBreak/>
              <w:t xml:space="preserve">Преобразование печатного шрифта в письменный. Запись слов к нужной слоговой схеме.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умение работать со звуковыми моделями слов,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составлять и записывать слоги, слова и предложения.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Контроль и корректировка написания слов и предложений.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5C3139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>Выделение познавательной цели.Анализ объектов.Синтез как составление частей целого.Построение логической цепи рассуждений.</w:t>
            </w:r>
          </w:p>
          <w:p w:rsidR="00CB516E" w:rsidRPr="008D46F8" w:rsidRDefault="00CB516E" w:rsidP="00B803EE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>Классификация объектов.</w:t>
            </w:r>
          </w:p>
          <w:p w:rsidR="00CB516E" w:rsidRPr="005C3139" w:rsidRDefault="00CB516E" w:rsidP="005C3139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>Постановка вопросов,умение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устанавливать и соблюдать очерёдность действий, полно и точно выражать свои </w:t>
            </w:r>
            <w:r w:rsidRPr="008D46F8">
              <w:rPr>
                <w:rFonts w:cstheme="minorHAnsi"/>
              </w:rPr>
              <w:lastRenderedPageBreak/>
              <w:t>мысли.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 xml:space="preserve">  Целеполагание.  Коррекция.  Оценка.  Волевая саморегуляция.</w:t>
            </w:r>
            <w:r w:rsidRPr="008D46F8">
              <w:rPr>
                <w:rFonts w:cstheme="minorHAnsi"/>
                <w:b/>
              </w:rPr>
              <w:t xml:space="preserve">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</w:t>
            </w: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 xml:space="preserve"> Проявление настойчивости в достижении цели, интереса к изучаемому материалу.</w:t>
            </w:r>
          </w:p>
        </w:tc>
      </w:tr>
      <w:tr w:rsidR="00283228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228" w:rsidRDefault="00283228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228" w:rsidRPr="002A7849" w:rsidRDefault="00283228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Повторение изученных букв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228" w:rsidRPr="00956A8D" w:rsidRDefault="00143C8D" w:rsidP="00810B6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10</w:t>
            </w:r>
            <w:r w:rsidR="00283228"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228" w:rsidRPr="008D46F8" w:rsidRDefault="00283228" w:rsidP="004A4103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Тренировка в написании  изученных букв. Установление соответствия печатных и письменных начертаний изученных букв. Письмо слов, предложений. Преобразование печатного шрифта в письменный. Запись слов к нужной слоговой схеме.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3228" w:rsidRPr="008D46F8" w:rsidRDefault="00283228" w:rsidP="004A410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работать со звуковыми моделями слов, </w:t>
            </w:r>
          </w:p>
          <w:p w:rsidR="00283228" w:rsidRPr="008D46F8" w:rsidRDefault="00283228" w:rsidP="004A410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составлять и записывать слоги, слова и предложения.</w:t>
            </w:r>
          </w:p>
          <w:p w:rsidR="00283228" w:rsidRPr="008D46F8" w:rsidRDefault="00283228" w:rsidP="004A4103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написания слов и предложен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83228" w:rsidRPr="008D46F8" w:rsidRDefault="00283228" w:rsidP="00283228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283228" w:rsidRPr="008D46F8" w:rsidRDefault="00283228" w:rsidP="00283228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283228" w:rsidRPr="008D46F8" w:rsidRDefault="00283228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28" w:rsidRPr="008D46F8" w:rsidRDefault="00283228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28" w:rsidRPr="008D46F8" w:rsidRDefault="00283228" w:rsidP="00283228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283228" w:rsidRPr="008D46F8" w:rsidRDefault="00283228" w:rsidP="00283228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28" w:rsidRPr="004A4103" w:rsidRDefault="00283228" w:rsidP="00283228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 xml:space="preserve">  Выделение познавательной цели.  Анализ объектов. Синтез как составление частей целого.</w:t>
            </w:r>
          </w:p>
          <w:p w:rsidR="00283228" w:rsidRPr="008D46F8" w:rsidRDefault="00283228" w:rsidP="00283228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Построение логической цепи рассуждений.</w:t>
            </w:r>
          </w:p>
          <w:p w:rsidR="00283228" w:rsidRPr="008D46F8" w:rsidRDefault="00283228" w:rsidP="00283228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>Классификация объектов.</w:t>
            </w:r>
          </w:p>
          <w:p w:rsidR="00283228" w:rsidRPr="004A4103" w:rsidRDefault="00283228" w:rsidP="004A4103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>Постановка вопросов,умение</w:t>
            </w:r>
          </w:p>
          <w:p w:rsidR="00283228" w:rsidRPr="008D46F8" w:rsidRDefault="00283228" w:rsidP="00283228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устанавливать и соблюдать очерёдность действий, полно и точно выражать свои мысли.</w:t>
            </w:r>
          </w:p>
          <w:p w:rsidR="00283228" w:rsidRPr="004A4103" w:rsidRDefault="00283228" w:rsidP="00283228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="004A4103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Целеполагание.Коррекция.</w:t>
            </w:r>
          </w:p>
          <w:p w:rsidR="00283228" w:rsidRPr="004A4103" w:rsidRDefault="00283228" w:rsidP="00283228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Оценка.Волевая саморегуляция.</w:t>
            </w:r>
            <w:r w:rsidRPr="008D46F8">
              <w:rPr>
                <w:rFonts w:cstheme="minorHAnsi"/>
                <w:b/>
              </w:rPr>
              <w:t xml:space="preserve"> </w:t>
            </w:r>
          </w:p>
          <w:p w:rsidR="00283228" w:rsidRPr="004A4103" w:rsidRDefault="00283228" w:rsidP="004A4103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</w:t>
            </w: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 xml:space="preserve"> Проявление настойчивости в достижении цели, интереса к изучаемому материалу.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Введение понятия «ударение». 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Г, г»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FD0203" w:rsidRPr="001C3E04" w:rsidRDefault="00FD0203" w:rsidP="00FD0203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FD0203" w:rsidRPr="002A7849" w:rsidRDefault="00FD0203" w:rsidP="00FD0203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28-29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1F1AB1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143C8D">
              <w:rPr>
                <w:rFonts w:cs="Arial"/>
                <w:b/>
                <w:szCs w:val="20"/>
              </w:rPr>
              <w:t>1</w:t>
            </w:r>
            <w:r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4A4103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Отработка умения определять место ударения в слове. Соотнесение слова (название рисунка) со слогоударной схемой слова. 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Г, г»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Сравнение заглавных и </w:t>
            </w:r>
            <w:r w:rsidRPr="008D46F8">
              <w:rPr>
                <w:rFonts w:cstheme="minorHAnsi"/>
              </w:rPr>
              <w:lastRenderedPageBreak/>
              <w:t xml:space="preserve">строчных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Г, г» </w:t>
            </w:r>
            <w:r w:rsidRPr="008D46F8">
              <w:rPr>
                <w:rFonts w:cstheme="minorHAnsi"/>
              </w:rPr>
              <w:t>и</w:t>
            </w:r>
            <w:r w:rsidRPr="008D46F8">
              <w:rPr>
                <w:rFonts w:cstheme="minorHAnsi"/>
                <w:b/>
                <w:i/>
              </w:rPr>
              <w:t xml:space="preserve">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Р, р». </w:t>
            </w:r>
            <w:r w:rsidRPr="008D46F8">
              <w:rPr>
                <w:rFonts w:cstheme="minorHAnsi"/>
              </w:rPr>
              <w:t xml:space="preserve">Письмо слов, предложений.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4A4103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Отрабатывать умение определять место ударения в слове.</w:t>
            </w:r>
          </w:p>
          <w:p w:rsidR="00CB516E" w:rsidRPr="008D46F8" w:rsidRDefault="00CB516E" w:rsidP="004A4103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Учить соотносить слова со слогоударной схемой слова.</w:t>
            </w:r>
          </w:p>
          <w:p w:rsidR="00CB516E" w:rsidRPr="008D46F8" w:rsidRDefault="00CB516E" w:rsidP="004A410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работать со звуковыми моделями слов, </w:t>
            </w:r>
          </w:p>
          <w:p w:rsidR="00CB516E" w:rsidRPr="008D46F8" w:rsidRDefault="00CB516E" w:rsidP="004A410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составлять и записывать слоги, </w:t>
            </w:r>
            <w:r w:rsidRPr="008D46F8">
              <w:rPr>
                <w:rFonts w:cstheme="minorHAnsi"/>
              </w:rPr>
              <w:lastRenderedPageBreak/>
              <w:t>слова и предложения.</w:t>
            </w:r>
          </w:p>
          <w:p w:rsidR="00CB516E" w:rsidRPr="008D46F8" w:rsidRDefault="00CB516E" w:rsidP="004A410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написания слов и предложений.</w:t>
            </w:r>
          </w:p>
          <w:p w:rsidR="00CB516E" w:rsidRPr="008D46F8" w:rsidRDefault="00CB516E" w:rsidP="004A410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работы в парах.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парах.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4A4103" w:rsidP="001C3E04">
            <w:pPr>
              <w:snapToGrid w:val="0"/>
              <w:rPr>
                <w:rFonts w:cstheme="minorHAnsi"/>
              </w:rPr>
            </w:pPr>
            <w:r>
              <w:rPr>
                <w:rFonts w:cstheme="minorHAnsi"/>
              </w:rPr>
              <w:t>Взаимопроверка</w:t>
            </w:r>
            <w:r w:rsidR="00CB516E"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умение осуществлять действие по образцу и заданному правилу. Волевая саморегуляция. Целеполагание. Коррекция. Оценка.    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</w:t>
            </w:r>
            <w:r w:rsidRPr="008D46F8">
              <w:rPr>
                <w:rFonts w:cstheme="minorHAnsi"/>
              </w:rPr>
              <w:lastRenderedPageBreak/>
              <w:t>выражать свои мысли.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К, к»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410492" w:rsidRPr="001C3E04" w:rsidRDefault="00410492" w:rsidP="00410492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410492" w:rsidRPr="002A7849" w:rsidRDefault="00410492" w:rsidP="00410492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32-33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CB516E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143C8D">
              <w:rPr>
                <w:rFonts w:cs="Arial"/>
                <w:b/>
                <w:szCs w:val="20"/>
              </w:rPr>
              <w:t>2</w:t>
            </w:r>
            <w:r w:rsidR="00CB6251"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4A4103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К, к»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Письмо слов, предложений. Составление и запись слов. Преобразование печатного шрифта в письменный. Изменение и запись слов по образцу.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выполнять преобразованияпечатного шрифта в письменный, </w:t>
            </w:r>
          </w:p>
          <w:p w:rsidR="00CB516E" w:rsidRPr="008D46F8" w:rsidRDefault="00CB516E" w:rsidP="004A4103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b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Дифференциация букв </w:t>
            </w:r>
            <w:r w:rsidRPr="002A7849">
              <w:rPr>
                <w:rFonts w:cs="Arial"/>
                <w:b/>
                <w:i/>
                <w:szCs w:val="20"/>
              </w:rPr>
              <w:t>«Г, г» -</w:t>
            </w:r>
            <w:r w:rsidRPr="002A7849">
              <w:rPr>
                <w:rFonts w:cs="Arial"/>
                <w:i/>
                <w:szCs w:val="20"/>
              </w:rPr>
              <w:t xml:space="preserve"> «</w:t>
            </w:r>
            <w:r w:rsidRPr="002A7849">
              <w:rPr>
                <w:rFonts w:cs="Arial"/>
                <w:b/>
                <w:i/>
                <w:szCs w:val="20"/>
              </w:rPr>
              <w:t>К, к».</w:t>
            </w:r>
          </w:p>
          <w:p w:rsidR="00410492" w:rsidRPr="001C3E04" w:rsidRDefault="00410492" w:rsidP="00410492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410492" w:rsidRPr="002A7849" w:rsidRDefault="00410492" w:rsidP="00410492">
            <w:pPr>
              <w:snapToGrid w:val="0"/>
              <w:ind w:right="-108"/>
              <w:rPr>
                <w:rFonts w:cs="Arial"/>
                <w:b/>
                <w:i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36-37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CB516E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143C8D">
              <w:rPr>
                <w:rFonts w:cs="Arial"/>
                <w:b/>
                <w:szCs w:val="20"/>
              </w:rPr>
              <w:t>3</w:t>
            </w:r>
            <w:r w:rsidR="00CB6251"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4A4103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Тренировка в написании  изученных букв. Запись  слов на нужной строчке в соответствии с наличием определенной буквы. Письмо слогов, слов, предложений. Преобразование печатного шрифта в письменный. Запись слов в </w:t>
            </w:r>
            <w:r w:rsidRPr="008D46F8">
              <w:rPr>
                <w:rFonts w:cstheme="minorHAnsi"/>
              </w:rPr>
              <w:lastRenderedPageBreak/>
              <w:t>порядке следования звуковых моделей. Работа с деформированными предложениями.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4A410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умение выполнять преобразованияпечатного шрифта в письменный, </w:t>
            </w:r>
          </w:p>
          <w:p w:rsidR="00CB516E" w:rsidRPr="008D46F8" w:rsidRDefault="00CB516E" w:rsidP="004A410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предложения.</w:t>
            </w:r>
          </w:p>
          <w:p w:rsidR="00CB516E" w:rsidRPr="008D46F8" w:rsidRDefault="00CB516E" w:rsidP="004A4103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Ознакомить с новым видом работы – работы с </w:t>
            </w:r>
            <w:r w:rsidRPr="008D46F8">
              <w:rPr>
                <w:rFonts w:cstheme="minorHAnsi"/>
              </w:rPr>
              <w:lastRenderedPageBreak/>
              <w:t>деформированным текстом.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Самопроверка.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4A4103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>Выделение познавательной цели.Анализ объектов.  Синтез как составление частей целого.Построение логической цепи рассуждений.</w:t>
            </w:r>
          </w:p>
          <w:p w:rsidR="00CB516E" w:rsidRPr="008D46F8" w:rsidRDefault="00CB516E" w:rsidP="00B803EE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>Классификация объектов.</w:t>
            </w:r>
          </w:p>
          <w:p w:rsidR="00CB516E" w:rsidRPr="004A4103" w:rsidRDefault="00CB516E" w:rsidP="004A4103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>Постановка вопросов,умение</w:t>
            </w:r>
          </w:p>
          <w:p w:rsidR="00CB516E" w:rsidRPr="008D46F8" w:rsidRDefault="004A4103" w:rsidP="00B803EE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CB516E" w:rsidRPr="008D46F8">
              <w:rPr>
                <w:rFonts w:cstheme="minorHAnsi"/>
              </w:rPr>
              <w:t xml:space="preserve"> устанавливать и соблюдать очерёдность действий, полно и точно выражать свои мысли.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 xml:space="preserve"> Целеполагание. Коррекция.</w:t>
            </w:r>
            <w:r w:rsidR="004A4103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Оценка.Волевая саморегуляция.</w:t>
            </w:r>
            <w:r w:rsidRPr="008D46F8">
              <w:rPr>
                <w:rFonts w:cstheme="minorHAnsi"/>
                <w:b/>
              </w:rPr>
              <w:t xml:space="preserve">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</w:t>
            </w: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 xml:space="preserve"> Проявление настойчивости </w:t>
            </w:r>
            <w:r w:rsidRPr="008D46F8">
              <w:rPr>
                <w:rFonts w:cstheme="minorHAnsi"/>
              </w:rPr>
              <w:lastRenderedPageBreak/>
              <w:t>в достижении цели, интереса к изучаемому материалу.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492" w:rsidRDefault="00CB516E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Знакомство с буквой «</w:t>
            </w:r>
            <w:r w:rsidRPr="002A7849">
              <w:rPr>
                <w:rFonts w:cs="Arial"/>
                <w:b/>
                <w:szCs w:val="20"/>
              </w:rPr>
              <w:t>З, з</w:t>
            </w:r>
            <w:r w:rsidRPr="002A7849">
              <w:rPr>
                <w:rFonts w:cs="Arial"/>
                <w:szCs w:val="20"/>
              </w:rPr>
              <w:t>»</w:t>
            </w:r>
          </w:p>
          <w:p w:rsidR="00CB516E" w:rsidRDefault="00410492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Письмо заглавной </w:t>
            </w:r>
            <w:r w:rsidRPr="002A7849">
              <w:rPr>
                <w:rFonts w:cs="Arial"/>
                <w:szCs w:val="20"/>
              </w:rPr>
              <w:t xml:space="preserve">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>
              <w:rPr>
                <w:rFonts w:cs="Arial"/>
                <w:b/>
                <w:i/>
                <w:szCs w:val="20"/>
              </w:rPr>
              <w:t>З</w:t>
            </w:r>
            <w:r w:rsidRPr="002A7849">
              <w:rPr>
                <w:rFonts w:cs="Arial"/>
                <w:b/>
                <w:i/>
                <w:szCs w:val="20"/>
              </w:rPr>
              <w:t>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410492" w:rsidRPr="001C3E04" w:rsidRDefault="00410492" w:rsidP="00410492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410492" w:rsidRDefault="00410492" w:rsidP="00410492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40</w:t>
            </w:r>
          </w:p>
          <w:p w:rsidR="00410492" w:rsidRDefault="00410492" w:rsidP="00410492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Букварь</w:t>
            </w:r>
          </w:p>
          <w:p w:rsidR="00410492" w:rsidRDefault="00410492" w:rsidP="00410492">
            <w:pPr>
              <w:snapToGrid w:val="0"/>
              <w:spacing w:after="0"/>
              <w:ind w:right="-108"/>
              <w:rPr>
                <w:rFonts w:cs="Arial"/>
                <w:i/>
                <w:szCs w:val="20"/>
              </w:rPr>
            </w:pPr>
            <w:r>
              <w:rPr>
                <w:rFonts w:cs="Arial"/>
                <w:b/>
                <w:szCs w:val="20"/>
              </w:rPr>
              <w:t>Стр90</w:t>
            </w:r>
          </w:p>
          <w:p w:rsidR="00410492" w:rsidRPr="002A7849" w:rsidRDefault="00410492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CB516E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143C8D">
              <w:rPr>
                <w:rFonts w:cs="Arial"/>
                <w:b/>
                <w:szCs w:val="20"/>
              </w:rPr>
              <w:t>4</w:t>
            </w:r>
            <w:r w:rsidR="00CB6251"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4A410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Звуковой анализ слов «зебра» и «замóк». Чтение слова «замóк» с изменением ударения: «зáмок», и определение  лексического значения обоих слов. Чтение слогов по «окошечкам». Чтение слогов, слов, предложений.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Развивать умения звукового анализа слов, чтения и записи слов.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написания слов и предложений.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Игровая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умение осуществлять действие по образцу и заданному правилу. Волевая саморегуляция. Целеполагание.  Коррекция.  Оценка.    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16E" w:rsidRDefault="00CB516E" w:rsidP="00410492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з»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706CCB" w:rsidRPr="001C3E04" w:rsidRDefault="00706CCB" w:rsidP="00706CCB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706CCB" w:rsidRDefault="00706CCB" w:rsidP="00706CCB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41-43</w:t>
            </w:r>
          </w:p>
          <w:p w:rsidR="00706CCB" w:rsidRPr="002A7849" w:rsidRDefault="00706CCB" w:rsidP="00410492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706CCB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143C8D">
              <w:rPr>
                <w:rFonts w:cs="Arial"/>
                <w:b/>
                <w:szCs w:val="20"/>
              </w:rPr>
              <w:t>7</w:t>
            </w:r>
            <w:r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4A4103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З, з»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Письмо слов, предложений. Преобразование печатного шрифта в письменный. Выбор и запись слов, соответствующих заданной модели. Составление и </w:t>
            </w:r>
            <w:r w:rsidRPr="008D46F8">
              <w:rPr>
                <w:rFonts w:cstheme="minorHAnsi"/>
              </w:rPr>
              <w:lastRenderedPageBreak/>
              <w:t xml:space="preserve">запись слов.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Развивать умение выполнять преобразования</w:t>
            </w:r>
            <w:r w:rsidR="004A4103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</w:rPr>
              <w:t xml:space="preserve">печатного шрифта в письменный, </w:t>
            </w:r>
          </w:p>
          <w:p w:rsidR="00CB516E" w:rsidRPr="008D46F8" w:rsidRDefault="00CB516E" w:rsidP="004A4103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производить поэлементный анализ букв, составлять и записывать слоги, слова и предложения, </w:t>
            </w:r>
            <w:r w:rsidRPr="008D46F8">
              <w:rPr>
                <w:rFonts w:cstheme="minorHAnsi"/>
              </w:rPr>
              <w:lastRenderedPageBreak/>
              <w:t>работать по заданной модели.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4A4103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 Целеполагание.</w:t>
            </w:r>
            <w:r w:rsidR="004A4103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</w:rPr>
              <w:t>Коррекция. Оценка. Волевая саморегуляция.</w:t>
            </w:r>
            <w:r w:rsidRPr="008D46F8">
              <w:rPr>
                <w:rFonts w:cstheme="minorHAnsi"/>
                <w:b/>
              </w:rPr>
              <w:t xml:space="preserve"> 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</w:t>
            </w:r>
            <w:r w:rsidRPr="008D46F8">
              <w:rPr>
                <w:rFonts w:cstheme="minorHAnsi"/>
              </w:rPr>
              <w:lastRenderedPageBreak/>
              <w:t>выражать свои мысли.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С, с»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706CCB" w:rsidRPr="001C3E04" w:rsidRDefault="00706CCB" w:rsidP="00706CCB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706CCB" w:rsidRDefault="00706CCB" w:rsidP="00706CCB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44-45</w:t>
            </w:r>
          </w:p>
          <w:p w:rsidR="00706CCB" w:rsidRPr="002A7849" w:rsidRDefault="00706CCB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143C8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18</w:t>
            </w:r>
            <w:r w:rsidR="00706CCB"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4A4103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Тренировка в написании заглавной и строчной буквы</w:t>
            </w:r>
            <w:r w:rsidRPr="008D46F8">
              <w:rPr>
                <w:rFonts w:cstheme="minorHAnsi"/>
                <w:i/>
              </w:rPr>
              <w:t xml:space="preserve"> «</w:t>
            </w:r>
            <w:r w:rsidRPr="008D46F8">
              <w:rPr>
                <w:rFonts w:cstheme="minorHAnsi"/>
                <w:b/>
                <w:i/>
              </w:rPr>
              <w:t>С, с»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 Письмо слов, предложений. Составление и запись слов. Преобразование печатного шрифта в письменный. Выбор и запись слов, соответствующих заданной модели. Изменение и запись слов по образцу.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4A410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Организация составления алгоритма написания новой буквы. Развитие умения выполнять преобразованияпечатного шрифта в письменный, </w:t>
            </w:r>
          </w:p>
          <w:p w:rsidR="00CB516E" w:rsidRPr="008D46F8" w:rsidRDefault="00CB516E" w:rsidP="004A410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Самооценка. 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4A4103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>Постановка и формулирование проблемы, самостоятельное создание алгоритмов деятельности;Знаково-символические действия (моделирование);Анализ;Синтез.</w:t>
            </w:r>
          </w:p>
          <w:p w:rsidR="00CB516E" w:rsidRPr="004A4103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  <w:r w:rsidRPr="008D46F8">
              <w:rPr>
                <w:rFonts w:cstheme="minorHAnsi"/>
              </w:rPr>
              <w:t xml:space="preserve"> Смыслополагание.</w:t>
            </w:r>
          </w:p>
          <w:p w:rsidR="00CB516E" w:rsidRPr="004A4103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>Планирование учебного сотрудничества со сверстниками.  Умение полно и точно выражать свои мысли.</w:t>
            </w:r>
          </w:p>
          <w:p w:rsidR="00CB516E" w:rsidRPr="004A4103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>Целеполагание.Контроль.</w:t>
            </w:r>
          </w:p>
          <w:p w:rsidR="00CB516E" w:rsidRPr="008D46F8" w:rsidRDefault="00CB516E" w:rsidP="004A4103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Оценка.Коррекция.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Дифференциация букв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З, з» - «С, с»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706CCB" w:rsidRPr="001C3E04" w:rsidRDefault="00706CCB" w:rsidP="00706CCB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706CCB" w:rsidRDefault="00706CCB" w:rsidP="00706CCB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48-49</w:t>
            </w:r>
          </w:p>
          <w:p w:rsidR="00706CCB" w:rsidRDefault="00706CCB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  <w:p w:rsidR="00706CCB" w:rsidRPr="002A7849" w:rsidRDefault="00706CCB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143C8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19</w:t>
            </w:r>
            <w:r w:rsidR="00706CCB"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4A4103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Тренировка в написании  изученных букв. Запись  слов на нужной строчке в соответствии с наличием определенной буквы. Вписывание нужной буквы. Письмо слогов, слов, предложений. Преобразование печатного шрифта в письменный. </w:t>
            </w:r>
            <w:r w:rsidRPr="008D46F8">
              <w:rPr>
                <w:rFonts w:cstheme="minorHAnsi"/>
              </w:rPr>
              <w:lastRenderedPageBreak/>
              <w:t>Выбор и запись слов, соответствующих звуковым моделям. Составление и запись текста. Работа над осознанностью записываемых предложений.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Организация повторения написания изученных букв.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написания слов и предложений.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работы в парах.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Индивидуальная.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4A4103" w:rsidP="001C3E04">
            <w:pPr>
              <w:snapToGrid w:val="0"/>
              <w:rPr>
                <w:rFonts w:cstheme="minorHAnsi"/>
              </w:rPr>
            </w:pPr>
            <w:r>
              <w:rPr>
                <w:rFonts w:cstheme="minorHAnsi"/>
              </w:rPr>
              <w:t>Взаимопроверка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Самостоятельная работа.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4A4103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Знаково-символические действия (моделирование);Анализ;Синтез.</w:t>
            </w:r>
          </w:p>
          <w:p w:rsidR="00CB516E" w:rsidRPr="004A4103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  <w:r w:rsidR="004A4103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Смыслополагание.</w:t>
            </w:r>
          </w:p>
          <w:p w:rsidR="00CB516E" w:rsidRPr="004A4103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 xml:space="preserve"> Планирование учебного сотрудничества со сверстниками.Умение полно и точно выражать свои мысли.</w:t>
            </w:r>
          </w:p>
          <w:p w:rsidR="00CB516E" w:rsidRPr="004A4103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="004A4103">
              <w:rPr>
                <w:rFonts w:cstheme="minorHAnsi"/>
                <w:b/>
              </w:rPr>
              <w:t xml:space="preserve"> </w:t>
            </w:r>
            <w:r w:rsidRPr="008D46F8">
              <w:rPr>
                <w:rFonts w:cstheme="minorHAnsi"/>
              </w:rPr>
              <w:t>Целеполагание</w:t>
            </w:r>
            <w:r w:rsidR="004A4103">
              <w:rPr>
                <w:rFonts w:cstheme="minorHAnsi"/>
              </w:rPr>
              <w:t xml:space="preserve">. </w:t>
            </w:r>
            <w:r w:rsidRPr="008D46F8">
              <w:rPr>
                <w:rFonts w:cstheme="minorHAnsi"/>
              </w:rPr>
              <w:t xml:space="preserve"> Контроль.</w:t>
            </w:r>
          </w:p>
          <w:p w:rsidR="00CB516E" w:rsidRPr="008D46F8" w:rsidRDefault="00CB516E" w:rsidP="004A4103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Оценка.Коррекция.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CCB" w:rsidRDefault="00CB516E" w:rsidP="001C3E04">
            <w:pPr>
              <w:snapToGrid w:val="0"/>
              <w:ind w:right="-108"/>
              <w:rPr>
                <w:rFonts w:cs="Arial"/>
                <w:b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Д, д»</w:t>
            </w:r>
          </w:p>
          <w:p w:rsidR="00706CCB" w:rsidRPr="001C3E04" w:rsidRDefault="00706CCB" w:rsidP="00706CCB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706CCB" w:rsidRDefault="00706CCB" w:rsidP="00706CCB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52-53</w:t>
            </w:r>
          </w:p>
          <w:p w:rsidR="00CB516E" w:rsidRPr="002A7849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i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706CCB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143C8D">
              <w:rPr>
                <w:rFonts w:cs="Arial"/>
                <w:b/>
                <w:szCs w:val="20"/>
              </w:rPr>
              <w:t>0</w:t>
            </w:r>
            <w:r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Д, д»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Сравнение строчных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д» -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у»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 Письмо слов, предложений. Запись слов в порядке следования звуковых  моделей. Преобразование печатного шрифта в письменный. Составление и запись слов. Изменение и запись слов по образцу. Восстановление деформированных предложений.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выполнять преобразованияпечатного шрифта в письменный,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предложения, работать по заданной модели.</w:t>
            </w:r>
          </w:p>
          <w:p w:rsidR="00CB516E" w:rsidRPr="008D46F8" w:rsidRDefault="00CB516E" w:rsidP="001C3E04">
            <w:pPr>
              <w:snapToGrid w:val="0"/>
              <w:ind w:right="-108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восстановления деформированных предложений.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 Целеполагание.</w:t>
            </w:r>
            <w:r w:rsidR="000563D7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</w:rPr>
              <w:t xml:space="preserve">Коррекция.Оценка.    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CCB" w:rsidRDefault="00CB516E" w:rsidP="00706CCB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Знакомство с буквой «</w:t>
            </w:r>
            <w:r w:rsidRPr="002A7849">
              <w:rPr>
                <w:rFonts w:cs="Arial"/>
                <w:b/>
                <w:szCs w:val="20"/>
              </w:rPr>
              <w:t>Т, т</w:t>
            </w:r>
            <w:r w:rsidRPr="002A7849">
              <w:rPr>
                <w:rFonts w:cs="Arial"/>
                <w:szCs w:val="20"/>
              </w:rPr>
              <w:t>»</w:t>
            </w:r>
          </w:p>
          <w:p w:rsidR="00CB516E" w:rsidRDefault="00706CCB" w:rsidP="00706CCB">
            <w:pPr>
              <w:snapToGrid w:val="0"/>
              <w:spacing w:after="0"/>
              <w:ind w:righ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Письмо </w:t>
            </w:r>
            <w:r>
              <w:rPr>
                <w:rFonts w:cs="Arial"/>
                <w:szCs w:val="20"/>
              </w:rPr>
              <w:lastRenderedPageBreak/>
              <w:t xml:space="preserve">заглавной </w:t>
            </w:r>
            <w:r w:rsidRPr="002A7849">
              <w:rPr>
                <w:rFonts w:cs="Arial"/>
                <w:szCs w:val="20"/>
              </w:rPr>
              <w:t xml:space="preserve">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>
              <w:rPr>
                <w:rFonts w:cs="Arial"/>
                <w:b/>
                <w:i/>
                <w:szCs w:val="20"/>
              </w:rPr>
              <w:t>Т</w:t>
            </w:r>
            <w:r w:rsidRPr="002A7849">
              <w:rPr>
                <w:rFonts w:cs="Arial"/>
                <w:b/>
                <w:i/>
                <w:szCs w:val="20"/>
              </w:rPr>
              <w:t>»</w:t>
            </w:r>
            <w:r w:rsidRPr="002A7849">
              <w:rPr>
                <w:rFonts w:cs="Arial"/>
                <w:i/>
                <w:szCs w:val="20"/>
              </w:rPr>
              <w:t>.</w:t>
            </w:r>
            <w:r w:rsidR="00CB516E" w:rsidRPr="002A7849">
              <w:rPr>
                <w:rFonts w:cs="Arial"/>
                <w:szCs w:val="20"/>
              </w:rPr>
              <w:t>.</w:t>
            </w:r>
          </w:p>
          <w:p w:rsidR="00706CCB" w:rsidRPr="001C3E04" w:rsidRDefault="00706CCB" w:rsidP="00706CCB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706CCB" w:rsidRDefault="00706CCB" w:rsidP="00706CCB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56</w:t>
            </w:r>
          </w:p>
          <w:p w:rsidR="00706CCB" w:rsidRPr="002A7849" w:rsidRDefault="00706CCB" w:rsidP="00706CCB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706CCB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lastRenderedPageBreak/>
              <w:t>2</w:t>
            </w:r>
            <w:r w:rsidR="00143C8D">
              <w:rPr>
                <w:rFonts w:cs="Arial"/>
                <w:b/>
                <w:szCs w:val="20"/>
              </w:rPr>
              <w:t>1</w:t>
            </w:r>
            <w:r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Звуковой анализ слов «тигр», «труба». </w:t>
            </w:r>
            <w:r w:rsidRPr="008D46F8">
              <w:rPr>
                <w:rFonts w:cstheme="minorHAnsi"/>
              </w:rPr>
              <w:lastRenderedPageBreak/>
              <w:t xml:space="preserve">Чтение слогов, слов. Расшифровка «закодированных» слов: «актёр» -- «тёрка», «корт» -- «крот», «салат» -- «атлас» (лексическое значение слов: «корт», «атлас»), определение лексического значения слов («корт», «атлас»). Составление предложений. Чтение стихотворений  Э.Мошковской «Я рисую», Н.Томилиной «Бегемот» и рассказа Н.Сладкова «Догадливый хомяк» хорошо читающими детьми.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Организация дидактической </w:t>
            </w:r>
            <w:r w:rsidRPr="008D46F8">
              <w:rPr>
                <w:rFonts w:cstheme="minorHAnsi"/>
              </w:rPr>
              <w:lastRenderedPageBreak/>
              <w:t>игры.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написания слов и предложений.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работы в парах.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Индивидуальная.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Игровая.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Урок-игра.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Взаимопроверка.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lastRenderedPageBreak/>
              <w:t>Познавательные: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       </w:t>
            </w:r>
            <w:r w:rsidRPr="008D46F8">
              <w:rPr>
                <w:rFonts w:cstheme="minorHAnsi"/>
              </w:rPr>
              <w:t xml:space="preserve">Постановка и формулирование проблемы, самостоятельное создание </w:t>
            </w:r>
            <w:r w:rsidRPr="008D46F8">
              <w:rPr>
                <w:rFonts w:cstheme="minorHAnsi"/>
              </w:rPr>
              <w:lastRenderedPageBreak/>
              <w:t>алгоритмов деятельности;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Знаково-символические действия (моделирование) Анализ;Синтез.</w:t>
            </w:r>
          </w:p>
          <w:p w:rsidR="00CB516E" w:rsidRPr="000563D7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  <w:r w:rsidRPr="008D46F8">
              <w:rPr>
                <w:rFonts w:cstheme="minorHAnsi"/>
              </w:rPr>
              <w:t>Смыслополагание.</w:t>
            </w:r>
          </w:p>
          <w:p w:rsidR="00CB516E" w:rsidRPr="000563D7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>Планирование учебного сотрудничества со сверстниками.Умение полно и точно выражать свои мысли.</w:t>
            </w:r>
          </w:p>
          <w:p w:rsidR="00CB516E" w:rsidRPr="000563D7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>Целеполагание.Контроль.</w:t>
            </w:r>
          </w:p>
          <w:p w:rsidR="00CB516E" w:rsidRPr="008D46F8" w:rsidRDefault="00CB516E" w:rsidP="000563D7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Оценка.Коррекция.</w:t>
            </w:r>
          </w:p>
        </w:tc>
      </w:tr>
      <w:tr w:rsidR="00CB516E" w:rsidTr="00956A8D">
        <w:trPr>
          <w:trHeight w:val="70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757" w:rsidRDefault="00CB516E" w:rsidP="00A35757">
            <w:pPr>
              <w:snapToGrid w:val="0"/>
              <w:ind w:right="-108"/>
              <w:rPr>
                <w:rFonts w:cs="Arial"/>
                <w:b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Т, т»</w:t>
            </w:r>
          </w:p>
          <w:p w:rsidR="00A35757" w:rsidRPr="001C3E04" w:rsidRDefault="00A35757" w:rsidP="00A35757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</w:p>
          <w:p w:rsidR="00A35757" w:rsidRDefault="00A35757" w:rsidP="00A35757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57-59</w:t>
            </w:r>
          </w:p>
          <w:p w:rsidR="00CB516E" w:rsidRPr="002A7849" w:rsidRDefault="00CB516E" w:rsidP="00A35757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A35757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143C8D">
              <w:rPr>
                <w:rFonts w:cs="Arial"/>
                <w:b/>
                <w:szCs w:val="20"/>
              </w:rPr>
              <w:t>4</w:t>
            </w:r>
            <w:r w:rsidRPr="00956A8D">
              <w:rPr>
                <w:rFonts w:cs="Arial"/>
                <w:b/>
                <w:szCs w:val="20"/>
              </w:rPr>
              <w:t>.11</w:t>
            </w:r>
          </w:p>
          <w:p w:rsidR="00CB516E" w:rsidRPr="00956A8D" w:rsidRDefault="00CB516E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  <w:p w:rsidR="00CB516E" w:rsidRPr="00956A8D" w:rsidRDefault="00CB516E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  <w:p w:rsidR="00CB516E" w:rsidRPr="00956A8D" w:rsidRDefault="00CB516E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Т, т»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Письмо слов, предложений. Восстановление </w:t>
            </w:r>
            <w:r w:rsidRPr="008D46F8">
              <w:rPr>
                <w:rFonts w:cstheme="minorHAnsi"/>
              </w:rPr>
              <w:lastRenderedPageBreak/>
              <w:t xml:space="preserve">деформированных предложений. Составление и запись слов. Преобразование печатного шрифта в письменный.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умение выполнять преобразованияпечатного шрифта в письменный, </w:t>
            </w:r>
          </w:p>
          <w:p w:rsidR="00CB516E" w:rsidRPr="008D46F8" w:rsidRDefault="00CB516E" w:rsidP="000563D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производить поэлементный анализ букв, составлять и </w:t>
            </w:r>
            <w:r w:rsidRPr="008D46F8">
              <w:rPr>
                <w:rFonts w:cstheme="minorHAnsi"/>
              </w:rPr>
              <w:lastRenderedPageBreak/>
              <w:t>записывать слоги, слова и предложения, работать по заданной модели.</w:t>
            </w:r>
          </w:p>
          <w:p w:rsidR="00CB516E" w:rsidRPr="008D46F8" w:rsidRDefault="00CB516E" w:rsidP="000563D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восстановления деформированных предложений.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 Целеполагание.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Коррекция.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        Оценка.    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Дифференциация букв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Д, д» - «Т, т»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A35757" w:rsidRPr="001C3E04" w:rsidRDefault="00A35757" w:rsidP="00A35757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A35757" w:rsidRDefault="00A35757" w:rsidP="00A35757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4-5</w:t>
            </w:r>
          </w:p>
          <w:p w:rsidR="00A35757" w:rsidRDefault="00A35757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  <w:p w:rsidR="00A35757" w:rsidRPr="002A7849" w:rsidRDefault="00A35757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A35757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143C8D">
              <w:rPr>
                <w:rFonts w:cs="Arial"/>
                <w:b/>
                <w:szCs w:val="20"/>
              </w:rPr>
              <w:t>5</w:t>
            </w:r>
            <w:r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Изменение слова в соответствии с изменением звуковой модели. Запись  слов на нужной строчке в зависимости от наличия определенной буквы. Вписывание нужной буквы. Преобразование печатного шрифта в письменный. Письмо слов, предложений. Запись слов в порядке следования моделей. Составление словосочетаний. Самостоятельная запись слов.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выполнять преобразованияпечатного шрифта в письменный,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предложения, работать по заданной модели.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       </w:t>
            </w:r>
            <w:r w:rsidRPr="008D46F8">
              <w:rPr>
                <w:rFonts w:cstheme="minorHAnsi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Знаково-символические действия (моделирование);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  <w:u w:val="single"/>
              </w:rPr>
            </w:pPr>
            <w:r w:rsidRPr="008D46F8">
              <w:rPr>
                <w:rFonts w:cstheme="minorHAnsi"/>
              </w:rPr>
              <w:t xml:space="preserve">       Анализ;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Синтез.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Смыслополагание.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Планирование учебного сотрудничества со сверстниками.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Умение полно и точно выражать свои мысли.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Целеполагание.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Контроль.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Оценка.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Коррекция.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</w:t>
            </w:r>
            <w:r w:rsidRPr="002A7849">
              <w:rPr>
                <w:rFonts w:cs="Arial"/>
                <w:szCs w:val="20"/>
              </w:rPr>
              <w:lastRenderedPageBreak/>
              <w:t xml:space="preserve">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Б, б»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A35757" w:rsidRPr="001C3E04" w:rsidRDefault="00A35757" w:rsidP="00A35757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A35757" w:rsidRDefault="00A35757" w:rsidP="00A35757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8-9</w:t>
            </w:r>
          </w:p>
          <w:p w:rsidR="00A35757" w:rsidRPr="002A7849" w:rsidRDefault="00A35757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A35757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lastRenderedPageBreak/>
              <w:t>2</w:t>
            </w:r>
            <w:r w:rsidR="00143C8D">
              <w:rPr>
                <w:rFonts w:cs="Arial"/>
                <w:b/>
                <w:szCs w:val="20"/>
              </w:rPr>
              <w:t>6</w:t>
            </w:r>
            <w:r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Б, б»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</w:t>
            </w:r>
            <w:r w:rsidRPr="008D46F8">
              <w:rPr>
                <w:rFonts w:cstheme="minorHAnsi"/>
              </w:rPr>
              <w:lastRenderedPageBreak/>
              <w:t xml:space="preserve">написании букв. Письмо слов, предложений. Преобразование печатного шрифта в письменный. Выбор и запись слов, соответствующих заданной модели. Дифференциация букв </w:t>
            </w:r>
            <w:r w:rsidRPr="008D46F8">
              <w:rPr>
                <w:rFonts w:cstheme="minorHAnsi"/>
                <w:b/>
                <w:i/>
              </w:rPr>
              <w:t>«Б, б» -</w:t>
            </w:r>
            <w:r w:rsidRPr="008D46F8">
              <w:rPr>
                <w:rFonts w:cstheme="minorHAnsi"/>
                <w:i/>
              </w:rPr>
              <w:t xml:space="preserve"> «</w:t>
            </w:r>
            <w:r w:rsidRPr="008D46F8">
              <w:rPr>
                <w:rFonts w:cstheme="minorHAnsi"/>
                <w:b/>
                <w:i/>
              </w:rPr>
              <w:t xml:space="preserve">Д, д». </w:t>
            </w:r>
            <w:r w:rsidRPr="008D46F8">
              <w:rPr>
                <w:rFonts w:cstheme="minorHAnsi"/>
              </w:rPr>
              <w:t xml:space="preserve">Вписывание нужных букв.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умение выполнять преобразованияпечатного шрифта в </w:t>
            </w:r>
            <w:r w:rsidRPr="008D46F8">
              <w:rPr>
                <w:rFonts w:cstheme="minorHAnsi"/>
              </w:rPr>
              <w:lastRenderedPageBreak/>
              <w:t xml:space="preserve">письменный,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предложения, работать по заданной модели.</w:t>
            </w:r>
          </w:p>
          <w:p w:rsidR="00CB516E" w:rsidRPr="008D46F8" w:rsidRDefault="00CB516E" w:rsidP="001C3E04">
            <w:pPr>
              <w:snapToGrid w:val="0"/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</w:t>
            </w:r>
            <w:r w:rsidRPr="008D46F8">
              <w:rPr>
                <w:rFonts w:cstheme="minorHAnsi"/>
              </w:rPr>
              <w:lastRenderedPageBreak/>
              <w:t>ьная</w:t>
            </w:r>
          </w:p>
          <w:p w:rsidR="00CB516E" w:rsidRPr="008D46F8" w:rsidRDefault="00CB516E" w:rsidP="001C3E04">
            <w:pPr>
              <w:snapToGrid w:val="0"/>
              <w:ind w:right="-108"/>
              <w:jc w:val="both"/>
              <w:rPr>
                <w:rFonts w:cstheme="minorHAnsi"/>
              </w:rPr>
            </w:pPr>
          </w:p>
          <w:p w:rsidR="00CB516E" w:rsidRPr="008D46F8" w:rsidRDefault="00CB516E" w:rsidP="001C3E04">
            <w:pPr>
              <w:snapToGrid w:val="0"/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lastRenderedPageBreak/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группировать, классифицировать предметы, объекты на основе существенных признаков, </w:t>
            </w:r>
            <w:r w:rsidRPr="008D46F8">
              <w:rPr>
                <w:rFonts w:cstheme="minorHAnsi"/>
              </w:rPr>
              <w:lastRenderedPageBreak/>
              <w:t>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2C39" w:rsidRDefault="00CB516E" w:rsidP="001C3E04">
            <w:pPr>
              <w:snapToGrid w:val="0"/>
              <w:ind w:right="-108"/>
              <w:rPr>
                <w:rFonts w:cs="Arial"/>
                <w:b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П, п»</w:t>
            </w:r>
          </w:p>
          <w:p w:rsidR="00B72C39" w:rsidRPr="001C3E04" w:rsidRDefault="00CB516E" w:rsidP="00B72C39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2A7849">
              <w:rPr>
                <w:rFonts w:cs="Arial"/>
                <w:i/>
                <w:szCs w:val="20"/>
              </w:rPr>
              <w:t>.</w:t>
            </w:r>
            <w:r w:rsidR="00B72C39" w:rsidRPr="001C3E04">
              <w:rPr>
                <w:rFonts w:cs="Arial"/>
                <w:b/>
                <w:szCs w:val="20"/>
              </w:rPr>
              <w:t xml:space="preserve"> Пропись</w:t>
            </w:r>
            <w:r w:rsidR="00B72C39">
              <w:rPr>
                <w:rFonts w:cs="Arial"/>
                <w:b/>
                <w:szCs w:val="20"/>
              </w:rPr>
              <w:t>№3</w:t>
            </w:r>
          </w:p>
          <w:p w:rsidR="00B72C39" w:rsidRDefault="00B72C39" w:rsidP="00B72C39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12-14</w:t>
            </w:r>
          </w:p>
          <w:p w:rsidR="00CB516E" w:rsidRPr="002A7849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B72C39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143C8D">
              <w:rPr>
                <w:rFonts w:cs="Arial"/>
                <w:b/>
                <w:szCs w:val="20"/>
              </w:rPr>
              <w:t>7</w:t>
            </w:r>
            <w:r w:rsidRPr="00956A8D">
              <w:rPr>
                <w:rFonts w:cs="Arial"/>
                <w:b/>
                <w:szCs w:val="20"/>
              </w:rPr>
              <w:t>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П, п»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Сравнение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П» - </w:t>
            </w:r>
            <w:r w:rsidRPr="008D46F8">
              <w:rPr>
                <w:rFonts w:cstheme="minorHAnsi"/>
                <w:i/>
              </w:rPr>
              <w:t xml:space="preserve"> «</w:t>
            </w:r>
            <w:r w:rsidRPr="008D46F8">
              <w:rPr>
                <w:rFonts w:cstheme="minorHAnsi"/>
                <w:b/>
                <w:i/>
              </w:rPr>
              <w:t xml:space="preserve">Т»,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 xml:space="preserve">П» - </w:t>
            </w:r>
            <w:r w:rsidRPr="008D46F8">
              <w:rPr>
                <w:rFonts w:cstheme="minorHAnsi"/>
                <w:i/>
              </w:rPr>
              <w:t xml:space="preserve"> «</w:t>
            </w:r>
            <w:r w:rsidRPr="008D46F8">
              <w:rPr>
                <w:rFonts w:cstheme="minorHAnsi"/>
                <w:b/>
                <w:i/>
              </w:rPr>
              <w:t>Г», «п»-«т», «п»-«г».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Письмо слов, предложений. Дифференциация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Б, б» - «П, п»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Вписывание нужной буквы. Запись слов на нужной строчке. Составление и запись слов. Преобразование </w:t>
            </w:r>
            <w:r w:rsidRPr="008D46F8">
              <w:rPr>
                <w:rFonts w:cstheme="minorHAnsi"/>
              </w:rPr>
              <w:lastRenderedPageBreak/>
              <w:t>печатного шрифта в письменный.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умение выполнять преобразованияпечатного шрифта в письменный,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предложения, работать по заданной модели.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 Целеполагание.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Коррекция.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Оценка.    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CB516E" w:rsidTr="00956A8D">
        <w:trPr>
          <w:trHeight w:val="49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В, в»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B72C39" w:rsidRPr="001C3E04" w:rsidRDefault="00B72C39" w:rsidP="00B72C39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2A7849">
              <w:rPr>
                <w:rFonts w:cs="Arial"/>
                <w:i/>
                <w:szCs w:val="20"/>
              </w:rPr>
              <w:t>.</w:t>
            </w:r>
            <w:r w:rsidRPr="001C3E04">
              <w:rPr>
                <w:rFonts w:cs="Arial"/>
                <w:b/>
                <w:szCs w:val="20"/>
              </w:rPr>
              <w:t xml:space="preserve"> 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B72C39" w:rsidRDefault="00B72C39" w:rsidP="00B72C39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16-17</w:t>
            </w:r>
          </w:p>
          <w:p w:rsidR="00B72C39" w:rsidRPr="002A7849" w:rsidRDefault="00B72C39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564980" w:rsidP="00564980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143C8D">
              <w:rPr>
                <w:rFonts w:cs="Arial"/>
                <w:b/>
                <w:szCs w:val="20"/>
              </w:rPr>
              <w:t>8</w:t>
            </w:r>
            <w:r w:rsidR="00B72C39" w:rsidRPr="00956A8D">
              <w:rPr>
                <w:rFonts w:cs="Arial"/>
                <w:b/>
                <w:szCs w:val="20"/>
              </w:rPr>
              <w:t>.1</w:t>
            </w:r>
            <w:r w:rsidR="00143C8D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В, в»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Письмо слов, предложений. Составление и запись слов. Выбор и запись слов, соответствующих заданной модели. Преобразование и запись слов в соответствии с заданием.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предложения, работать по заданной модели.</w:t>
            </w:r>
          </w:p>
          <w:p w:rsidR="00CB516E" w:rsidRPr="008D46F8" w:rsidRDefault="00CB516E" w:rsidP="000563D7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написания букв и слов.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       </w:t>
            </w:r>
            <w:r w:rsidRPr="008D46F8">
              <w:rPr>
                <w:rFonts w:cstheme="minorHAnsi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0563D7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Знаково-символические действия (моделирование);Анализ;Синтез.</w:t>
            </w:r>
          </w:p>
          <w:p w:rsidR="00CB516E" w:rsidRPr="000563D7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  <w:r w:rsidRPr="008D46F8">
              <w:rPr>
                <w:rFonts w:cstheme="minorHAnsi"/>
              </w:rPr>
              <w:t>Смыслополагание.</w:t>
            </w:r>
          </w:p>
          <w:p w:rsidR="00CB516E" w:rsidRPr="000563D7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 xml:space="preserve"> Умение полно и точно выражать свои мысли.</w:t>
            </w:r>
          </w:p>
          <w:p w:rsidR="00CB516E" w:rsidRPr="000563D7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 xml:space="preserve"> Целеполагание.Контроль.</w:t>
            </w:r>
          </w:p>
          <w:p w:rsidR="00CB516E" w:rsidRPr="008D46F8" w:rsidRDefault="00CB516E" w:rsidP="000563D7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Оценка.Коррекция.</w:t>
            </w:r>
          </w:p>
        </w:tc>
      </w:tr>
      <w:tr w:rsidR="00B72C39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2C39" w:rsidRDefault="00B72C39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C39" w:rsidRDefault="00B72C39" w:rsidP="00B72C39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Отработка написания изученных букв.</w:t>
            </w:r>
          </w:p>
          <w:p w:rsidR="005A3A76" w:rsidRPr="001C3E04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5A3A76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18-19</w:t>
            </w:r>
          </w:p>
          <w:p w:rsidR="005A3A76" w:rsidRDefault="005A3A76" w:rsidP="00B72C39">
            <w:pPr>
              <w:snapToGrid w:val="0"/>
              <w:ind w:right="-108"/>
              <w:rPr>
                <w:rFonts w:cs="Arial"/>
                <w:szCs w:val="20"/>
              </w:rPr>
            </w:pPr>
          </w:p>
          <w:p w:rsidR="00B72C39" w:rsidRPr="002A7849" w:rsidRDefault="00B72C39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2C39" w:rsidRPr="00956A8D" w:rsidRDefault="00143C8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5A3A76"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2C39" w:rsidRPr="008D46F8" w:rsidRDefault="00B72C39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Тренировка в написании  изученных букв. Установление соответствия печатных и письменных начертаний изученных букв. Письмо слов, предложений. Преобразование печатного шрифта в письменный. </w:t>
            </w:r>
            <w:r w:rsidRPr="008D46F8">
              <w:rPr>
                <w:rFonts w:cstheme="minorHAnsi"/>
              </w:rPr>
              <w:lastRenderedPageBreak/>
              <w:t xml:space="preserve">Запись слов к нужной слоговой схеме.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2C39" w:rsidRPr="008D46F8" w:rsidRDefault="00B72C39" w:rsidP="00B72C3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умение работать со звуковыми моделями слов, </w:t>
            </w:r>
          </w:p>
          <w:p w:rsidR="00B72C39" w:rsidRPr="008D46F8" w:rsidRDefault="00B72C39" w:rsidP="00B72C3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составлять и записывать слоги, слова и предложения.</w:t>
            </w:r>
          </w:p>
          <w:p w:rsidR="00B72C39" w:rsidRPr="008D46F8" w:rsidRDefault="00B72C39" w:rsidP="00B72C3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написания слов и предложен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72C39" w:rsidRPr="008D46F8" w:rsidRDefault="00B72C39" w:rsidP="00B72C3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B72C39" w:rsidRPr="008D46F8" w:rsidRDefault="00B72C39" w:rsidP="00B72C3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B72C39" w:rsidRPr="008D46F8" w:rsidRDefault="00B72C39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C39" w:rsidRPr="008D46F8" w:rsidRDefault="00B72C39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C39" w:rsidRPr="008D46F8" w:rsidRDefault="00B72C39" w:rsidP="00B72C3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B72C39" w:rsidRPr="008D46F8" w:rsidRDefault="00B72C39" w:rsidP="00B72C3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B72C39" w:rsidRPr="008D46F8" w:rsidRDefault="00B72C39" w:rsidP="00B72C39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76" w:rsidRPr="008D46F8" w:rsidRDefault="005A3A76" w:rsidP="005A3A76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5A3A76" w:rsidRPr="008D46F8" w:rsidRDefault="005A3A76" w:rsidP="005A3A76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5A3A76" w:rsidRPr="008D46F8" w:rsidRDefault="005A3A76" w:rsidP="005A3A76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5A3A76" w:rsidRPr="008D46F8" w:rsidRDefault="005A3A76" w:rsidP="005A3A76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5A3A76" w:rsidRPr="008D46F8" w:rsidRDefault="005A3A76" w:rsidP="005A3A76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5A3A76" w:rsidRPr="008D46F8" w:rsidRDefault="005A3A76" w:rsidP="005A3A76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5A3A76" w:rsidRPr="008D46F8" w:rsidRDefault="005A3A76" w:rsidP="005A3A76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5A3A76" w:rsidRPr="008D46F8" w:rsidRDefault="005A3A76" w:rsidP="005A3A76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lastRenderedPageBreak/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жизни.</w:t>
            </w:r>
          </w:p>
          <w:p w:rsidR="00B72C39" w:rsidRPr="008D46F8" w:rsidRDefault="005A3A76" w:rsidP="005A3A76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Ф, ф»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5A3A76" w:rsidRPr="001C3E04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5A3A76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20-22</w:t>
            </w:r>
          </w:p>
          <w:p w:rsidR="005A3A76" w:rsidRPr="002A7849" w:rsidRDefault="005A3A76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143C8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5A3A76"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Ф, ф»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Письмо слов, предложений. Дифференциация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В, в» - «Ф, ф»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>Вписывание нужной буквы. Запись слов на нужной строчке. Выбор и запись слов, соответствующих заданной модели. Преобразование печатного шрифта в письменный.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выполнять преобразованияпечатного шрифта в письменный,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предложения, работать по заданной модели.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выполнять нормы и требования школьной жизни.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Ж, ж»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5A3A76" w:rsidRPr="001C3E04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5A3A76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24-25</w:t>
            </w:r>
          </w:p>
          <w:p w:rsidR="005A3A76" w:rsidRPr="002A7849" w:rsidRDefault="005A3A76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143C8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  <w:r w:rsidR="005A3A76"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Ж, ж»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 xml:space="preserve">Тренировка в написании букв. Письмо слов, предложений. Закрепление написания буквосочетания «жи».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Закреплять написание буквосочетания «жи».</w:t>
            </w:r>
          </w:p>
          <w:p w:rsidR="00CB516E" w:rsidRPr="008D46F8" w:rsidRDefault="00CB516E" w:rsidP="000563D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выполнять преобразованияпечатного шрифта в письменный, </w:t>
            </w:r>
          </w:p>
          <w:p w:rsidR="00CB516E" w:rsidRPr="008D46F8" w:rsidRDefault="00CB516E" w:rsidP="000563D7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0563D7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  <w:r w:rsidRPr="008D46F8">
              <w:rPr>
                <w:rFonts w:cstheme="minorHAnsi"/>
              </w:rPr>
              <w:t xml:space="preserve">Выделение познавательной цели.Анализ объектов.Синтез как составление частей целого.Построение логической цепи рассуждений.     </w:t>
            </w:r>
          </w:p>
          <w:p w:rsidR="00CB516E" w:rsidRPr="000563D7" w:rsidRDefault="00CB516E" w:rsidP="000563D7">
            <w:pPr>
              <w:spacing w:after="0"/>
              <w:ind w:left="1152" w:hanging="1152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>Постановка вопросов.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Разрешение конфликтов.Умение полно и точно выражать свои мысли.</w:t>
            </w:r>
          </w:p>
          <w:p w:rsidR="00CB516E" w:rsidRPr="000563D7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>Целеполагание.Коррекция.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Оценка.Волевая саморегуляция.</w:t>
            </w:r>
          </w:p>
          <w:p w:rsidR="00CB516E" w:rsidRPr="000563D7" w:rsidRDefault="00CB516E" w:rsidP="000563D7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  <w:r w:rsidRPr="008D46F8">
              <w:rPr>
                <w:rFonts w:cstheme="minorHAnsi"/>
              </w:rPr>
              <w:t xml:space="preserve"> Смыслообразование.</w:t>
            </w:r>
          </w:p>
        </w:tc>
      </w:tr>
      <w:tr w:rsidR="00CB516E" w:rsidTr="00956A8D">
        <w:trPr>
          <w:trHeight w:val="27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Ш, ш»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5A3A76" w:rsidRPr="001C3E04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5A3A76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28-31</w:t>
            </w:r>
          </w:p>
          <w:p w:rsidR="005A3A76" w:rsidRDefault="005A3A76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  <w:p w:rsidR="005A3A76" w:rsidRPr="002A7849" w:rsidRDefault="005A3A76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143C8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  <w:r w:rsidR="005A3A76"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Ш, ш»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>Тренировка в написании букв. Сравнение букв «</w:t>
            </w:r>
            <w:r w:rsidRPr="008D46F8">
              <w:rPr>
                <w:rFonts w:cstheme="minorHAnsi"/>
                <w:b/>
              </w:rPr>
              <w:t>Ш, ш» - «И, и</w:t>
            </w:r>
            <w:r w:rsidRPr="008D46F8">
              <w:rPr>
                <w:rFonts w:cstheme="minorHAnsi"/>
              </w:rPr>
              <w:t xml:space="preserve">». Письмо слов, предложений. Закрепление написания буквосочетания «ши». Изменение слов по образцу, их запись. Дифференциация букв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Ж, ж» - «Ш, ш»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>Вписывание нужной буквы. Запись слов на нужной строчке. Преобразование печатного шрифта в письменный.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Закреплять написание буквосочетания «ши».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написания слов и предложений.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Самопроверка.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76" w:rsidRDefault="00CB516E" w:rsidP="005A3A76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>Знакомство с буквой «</w:t>
            </w:r>
            <w:r w:rsidRPr="002A7849">
              <w:rPr>
                <w:rFonts w:cs="Arial"/>
                <w:b/>
                <w:szCs w:val="20"/>
              </w:rPr>
              <w:t>Ч, ч</w:t>
            </w:r>
            <w:r w:rsidRPr="002A7849">
              <w:rPr>
                <w:rFonts w:cs="Arial"/>
                <w:szCs w:val="20"/>
              </w:rPr>
              <w:t>».</w:t>
            </w:r>
            <w:r w:rsidR="005A3A76" w:rsidRPr="002A7849">
              <w:rPr>
                <w:rFonts w:cs="Arial"/>
                <w:szCs w:val="20"/>
              </w:rPr>
              <w:t xml:space="preserve"> </w:t>
            </w:r>
            <w:r w:rsidR="005A3A76">
              <w:rPr>
                <w:rFonts w:cs="Arial"/>
                <w:szCs w:val="20"/>
              </w:rPr>
              <w:t xml:space="preserve">Письмо заглавной </w:t>
            </w:r>
            <w:r w:rsidR="005A3A76" w:rsidRPr="002A7849">
              <w:rPr>
                <w:rFonts w:cs="Arial"/>
                <w:szCs w:val="20"/>
              </w:rPr>
              <w:t xml:space="preserve">буквы </w:t>
            </w:r>
            <w:r w:rsidR="005A3A76" w:rsidRPr="002A7849">
              <w:rPr>
                <w:rFonts w:cs="Arial"/>
                <w:i/>
                <w:szCs w:val="20"/>
              </w:rPr>
              <w:t>«</w:t>
            </w:r>
            <w:r w:rsidR="005A3A76">
              <w:rPr>
                <w:rFonts w:cs="Arial"/>
                <w:b/>
                <w:i/>
                <w:szCs w:val="20"/>
              </w:rPr>
              <w:t>Ч</w:t>
            </w:r>
            <w:r w:rsidR="005A3A76" w:rsidRPr="002A7849">
              <w:rPr>
                <w:rFonts w:cs="Arial"/>
                <w:b/>
                <w:i/>
                <w:szCs w:val="20"/>
              </w:rPr>
              <w:t>»</w:t>
            </w:r>
            <w:r w:rsidR="005A3A76" w:rsidRPr="002A7849">
              <w:rPr>
                <w:rFonts w:cs="Arial"/>
                <w:i/>
                <w:szCs w:val="20"/>
              </w:rPr>
              <w:t>.</w:t>
            </w:r>
          </w:p>
          <w:p w:rsidR="005A3A76" w:rsidRPr="001C3E04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5A3A76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33-34</w:t>
            </w:r>
          </w:p>
          <w:p w:rsidR="005A3A76" w:rsidRPr="002A7849" w:rsidRDefault="005A3A76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143C8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</w:t>
            </w:r>
            <w:r w:rsidR="005A3A76"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Чтение стихотворения В.Орлова хорошо читающими детьми. Звуковой анализ слов «чайник», «спички». Выяснение особенностей звука [ч'] (звук [ч'] всегда мягкий согласный, у него </w:t>
            </w:r>
            <w:r w:rsidRPr="008D46F8">
              <w:rPr>
                <w:rFonts w:cstheme="minorHAnsi"/>
              </w:rPr>
              <w:lastRenderedPageBreak/>
              <w:t xml:space="preserve">нет мягкой пары). Составление  словосочетаний. Чтение по таблице слов, полученных в результате замены одной буквы. Чтение хорошо читающими детьми рассказа Г. Цыферова «Кот».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умение производить звуковой анализ слов, навыки чтения.  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Учить выявлять особенности и различия в произношении звуков.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умение осуществлять действие по образцу и заданному правилу. Волевая саморегуляция. Целеполагание.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Коррекция.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Оценка.    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lastRenderedPageBreak/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16E" w:rsidRDefault="00CB516E" w:rsidP="005A3A76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 xml:space="preserve"> ч»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5A3A76" w:rsidRPr="001C3E04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5A3A76" w:rsidRDefault="005A3A76" w:rsidP="005A3A76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3</w:t>
            </w:r>
            <w:r w:rsidR="00FC10F9">
              <w:rPr>
                <w:rFonts w:cs="Arial"/>
                <w:b/>
                <w:szCs w:val="20"/>
              </w:rPr>
              <w:t>5-37</w:t>
            </w:r>
          </w:p>
          <w:p w:rsidR="005A3A76" w:rsidRDefault="005A3A76" w:rsidP="005A3A76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  <w:p w:rsidR="005A3A76" w:rsidRPr="002A7849" w:rsidRDefault="005A3A76" w:rsidP="005A3A76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143C8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  <w:r w:rsidR="00FC10F9"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Ч, ч»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>Тренировка в написании букв. Сравнение букв «</w:t>
            </w:r>
            <w:r w:rsidRPr="008D46F8">
              <w:rPr>
                <w:rFonts w:cstheme="minorHAnsi"/>
                <w:b/>
              </w:rPr>
              <w:t>Ч» - «У</w:t>
            </w:r>
            <w:r w:rsidRPr="008D46F8">
              <w:rPr>
                <w:rFonts w:cstheme="minorHAnsi"/>
              </w:rPr>
              <w:t xml:space="preserve">». Письмо слов, предложений. Закрепление написания буквосочетаний «ча», «чу». Вписывание нужных буквосочетаний. Преобразование печатного шрифта в письменный. Вписывание в предложения пропущенных слов.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предложения.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написания слов и предложений.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Закрепление написания буквосочетаний «ча», «чу».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 xml:space="preserve">Щ, </w:t>
            </w:r>
            <w:r w:rsidRPr="002A7849">
              <w:rPr>
                <w:rFonts w:cs="Arial"/>
                <w:b/>
                <w:i/>
                <w:szCs w:val="20"/>
              </w:rPr>
              <w:lastRenderedPageBreak/>
              <w:t>щ»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FC10F9" w:rsidRPr="001C3E04" w:rsidRDefault="00FC10F9" w:rsidP="00FC10F9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FC10F9" w:rsidRDefault="00FC10F9" w:rsidP="00FC10F9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38-39</w:t>
            </w:r>
          </w:p>
          <w:p w:rsidR="00FC10F9" w:rsidRPr="002A7849" w:rsidRDefault="00FC10F9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143C8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9</w:t>
            </w:r>
            <w:r w:rsidR="00FC10F9"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Щ, щ»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lastRenderedPageBreak/>
              <w:t>Тренировка в написании букв. Сравнение букв «</w:t>
            </w:r>
            <w:r w:rsidRPr="008D46F8">
              <w:rPr>
                <w:rFonts w:cstheme="minorHAnsi"/>
                <w:b/>
              </w:rPr>
              <w:t>Щ, щ» - «Ш, ш</w:t>
            </w:r>
            <w:r w:rsidRPr="008D46F8">
              <w:rPr>
                <w:rFonts w:cstheme="minorHAnsi"/>
              </w:rPr>
              <w:t xml:space="preserve">». Письмо слов, предложений. Закрепление написания буквосочетаний «ща», «щу». Вписывание нужных буквосочетаний. Преобразование печатного шрифта в письменный. Вписывание в предложения пропущенных слов. Запись слов в порядке следования звуковых моделей.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умение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производить поэлементный </w:t>
            </w:r>
            <w:r w:rsidRPr="008D46F8">
              <w:rPr>
                <w:rFonts w:cstheme="minorHAnsi"/>
              </w:rPr>
              <w:lastRenderedPageBreak/>
              <w:t>анализ букв, составлять и записывать слоги, слова и предложения.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написания слов и предложений.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Закрепление написания буквосочетаний «ща», «щу».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</w:t>
            </w:r>
            <w:r w:rsidRPr="008D46F8">
              <w:rPr>
                <w:rFonts w:cstheme="minorHAnsi"/>
              </w:rPr>
              <w:lastRenderedPageBreak/>
              <w:t>ьная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Положительная словесная 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lastRenderedPageBreak/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умение осуществлять действие по образцу и заданному правилу. Волевая саморегуляция. Целеполагание.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Коррекция.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Оценка.    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Х, х»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FC10F9" w:rsidRPr="001C3E04" w:rsidRDefault="00FC10F9" w:rsidP="00FC10F9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FC10F9" w:rsidRDefault="00FC10F9" w:rsidP="00FC10F9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Стр.</w:t>
            </w:r>
            <w:r>
              <w:rPr>
                <w:rFonts w:cs="Arial"/>
                <w:b/>
                <w:szCs w:val="20"/>
              </w:rPr>
              <w:t>42-43</w:t>
            </w:r>
          </w:p>
          <w:p w:rsidR="00FC10F9" w:rsidRPr="002A7849" w:rsidRDefault="00FC10F9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FC10F9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143C8D">
              <w:rPr>
                <w:rFonts w:cs="Arial"/>
                <w:b/>
                <w:szCs w:val="20"/>
              </w:rPr>
              <w:t>0</w:t>
            </w:r>
            <w:r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Х, х»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>Тренировка в написании букв. Сравнение букв «</w:t>
            </w:r>
            <w:r w:rsidRPr="008D46F8">
              <w:rPr>
                <w:rFonts w:cstheme="minorHAnsi"/>
                <w:b/>
              </w:rPr>
              <w:t>Х, х» - «Ж, ж</w:t>
            </w:r>
            <w:r w:rsidRPr="008D46F8">
              <w:rPr>
                <w:rFonts w:cstheme="minorHAnsi"/>
              </w:rPr>
              <w:t xml:space="preserve">». Письмо слов, предложений. Запись слов на нужной строчке. Преобразование печатного шрифта </w:t>
            </w:r>
            <w:r w:rsidRPr="008D46F8">
              <w:rPr>
                <w:rFonts w:cstheme="minorHAnsi"/>
              </w:rPr>
              <w:lastRenderedPageBreak/>
              <w:t>в письменный. Выбор и запись слов, соответствующих звуковой модели. Составление и запись слов.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Развивать умение выполнять преобразованияпечатного шрифта в письменный,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производить поэлементный анализ букв, составлять и записывать слоги, слова и предложения, </w:t>
            </w:r>
            <w:r w:rsidRPr="008D46F8">
              <w:rPr>
                <w:rFonts w:cstheme="minorHAnsi"/>
              </w:rPr>
              <w:lastRenderedPageBreak/>
              <w:t>работать по заданной звуковой модели.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Самооценка.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Познавательные: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       </w:t>
            </w:r>
            <w:r w:rsidRPr="008D46F8">
              <w:rPr>
                <w:rFonts w:cstheme="minorHAnsi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Знаково-символические действия (моделирование);Анализ;Синтез.</w:t>
            </w:r>
          </w:p>
          <w:p w:rsidR="00CB516E" w:rsidRPr="000563D7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  <w:r w:rsidRPr="008D46F8">
              <w:rPr>
                <w:rFonts w:cstheme="minorHAnsi"/>
              </w:rPr>
              <w:t>Смыслополагание.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Планирование учебного сотрудничества со сверстниками.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Умение полно и точно выражать свои мысли.</w:t>
            </w:r>
          </w:p>
          <w:p w:rsidR="00CB516E" w:rsidRPr="000563D7" w:rsidRDefault="00CB516E" w:rsidP="000563D7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lastRenderedPageBreak/>
              <w:t>Регулятивные:</w:t>
            </w:r>
            <w:r w:rsidRPr="008D46F8">
              <w:rPr>
                <w:rFonts w:cstheme="minorHAnsi"/>
              </w:rPr>
              <w:t>Целеполагание.Контроль.Оценка.    Коррекция.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10F9" w:rsidRDefault="00CB516E" w:rsidP="001C3E04">
            <w:pPr>
              <w:snapToGrid w:val="0"/>
              <w:ind w:right="-108"/>
              <w:rPr>
                <w:rFonts w:cs="Arial"/>
                <w:b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заглавной и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Ц, ц»</w:t>
            </w:r>
          </w:p>
          <w:p w:rsidR="00FC10F9" w:rsidRPr="001C3E04" w:rsidRDefault="00CB516E" w:rsidP="00FC10F9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2A7849">
              <w:rPr>
                <w:rFonts w:cs="Arial"/>
                <w:i/>
                <w:szCs w:val="20"/>
              </w:rPr>
              <w:t>.</w:t>
            </w:r>
            <w:r w:rsidR="00FC10F9" w:rsidRPr="001C3E04">
              <w:rPr>
                <w:rFonts w:cs="Arial"/>
                <w:b/>
                <w:szCs w:val="20"/>
              </w:rPr>
              <w:t xml:space="preserve"> Пропись</w:t>
            </w:r>
            <w:r w:rsidR="00FC10F9">
              <w:rPr>
                <w:rFonts w:cs="Arial"/>
                <w:b/>
                <w:szCs w:val="20"/>
              </w:rPr>
              <w:t>№3</w:t>
            </w:r>
          </w:p>
          <w:p w:rsidR="00FC10F9" w:rsidRDefault="00FC10F9" w:rsidP="00FC10F9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Стр. 46-47</w:t>
            </w:r>
          </w:p>
          <w:p w:rsidR="00CB516E" w:rsidRPr="002A7849" w:rsidRDefault="00CB516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CB516E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143C8D">
              <w:rPr>
                <w:rFonts w:cs="Arial"/>
                <w:b/>
                <w:szCs w:val="20"/>
              </w:rPr>
              <w:t>1</w:t>
            </w:r>
            <w:r w:rsidR="00FC10F9"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0563D7" w:rsidRDefault="00CB516E" w:rsidP="000563D7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</w:rPr>
              <w:t xml:space="preserve">Поэлементный анализ заглавной и строчной буквы </w:t>
            </w:r>
            <w:r w:rsidRPr="008D46F8">
              <w:rPr>
                <w:rFonts w:cstheme="minorHAnsi"/>
                <w:i/>
              </w:rPr>
              <w:t>«</w:t>
            </w:r>
            <w:r w:rsidRPr="008D46F8">
              <w:rPr>
                <w:rFonts w:cstheme="minorHAnsi"/>
                <w:b/>
                <w:i/>
              </w:rPr>
              <w:t>Ц, ц»</w:t>
            </w:r>
            <w:r w:rsidRPr="008D46F8">
              <w:rPr>
                <w:rFonts w:cstheme="minorHAnsi"/>
                <w:i/>
              </w:rPr>
              <w:t xml:space="preserve">. </w:t>
            </w:r>
            <w:r w:rsidRPr="008D46F8">
              <w:rPr>
                <w:rFonts w:cstheme="minorHAnsi"/>
              </w:rPr>
              <w:t>Тренировка в написании букв. Сравнение букв «</w:t>
            </w:r>
            <w:r w:rsidRPr="008D46F8">
              <w:rPr>
                <w:rFonts w:cstheme="minorHAnsi"/>
                <w:b/>
                <w:i/>
              </w:rPr>
              <w:t>Ц, ц</w:t>
            </w:r>
            <w:r w:rsidRPr="008D46F8">
              <w:rPr>
                <w:rFonts w:cstheme="minorHAnsi"/>
                <w:b/>
              </w:rPr>
              <w:t>» - «Щ, щ</w:t>
            </w:r>
            <w:r w:rsidRPr="008D46F8">
              <w:rPr>
                <w:rFonts w:cstheme="minorHAnsi"/>
              </w:rPr>
              <w:t xml:space="preserve">», </w:t>
            </w:r>
            <w:r w:rsidRPr="008D46F8">
              <w:rPr>
                <w:rFonts w:cstheme="minorHAnsi"/>
                <w:b/>
              </w:rPr>
              <w:t>«ц» - «и».</w:t>
            </w:r>
            <w:r w:rsidRPr="008D46F8">
              <w:rPr>
                <w:rFonts w:cstheme="minorHAnsi"/>
              </w:rPr>
              <w:t xml:space="preserve"> Письмо слов, предложений. Преобразование печатного шрифта в письменный. Изменение исходных слов и запись получившихся. Выбор и запись слов, соответствующих звуковой модели. Дифференциация букв </w:t>
            </w:r>
            <w:r w:rsidRPr="008D46F8">
              <w:rPr>
                <w:rFonts w:cstheme="minorHAnsi"/>
                <w:b/>
              </w:rPr>
              <w:t>«ц» - «ч» - «щ».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Развивать умение выполнять преобразованияпечатного шрифта в письменный, 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производить поэлементный анализ букв, составлять и записывать слоги, слова и предложения, работать по заданной звуковой модели.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записанных слов.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Самопроверка.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403D" w:rsidRDefault="00CA403D" w:rsidP="00CA403D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ь»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CB516E" w:rsidRDefault="00CB516E" w:rsidP="001C3E04">
            <w:pPr>
              <w:snapToGrid w:val="0"/>
              <w:ind w:right="-108"/>
              <w:jc w:val="both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Особенности </w:t>
            </w:r>
            <w:r w:rsidRPr="002A7849">
              <w:rPr>
                <w:rFonts w:cs="Arial"/>
                <w:szCs w:val="20"/>
              </w:rPr>
              <w:lastRenderedPageBreak/>
              <w:t>буквы «</w:t>
            </w:r>
            <w:r w:rsidRPr="002A7849">
              <w:rPr>
                <w:rFonts w:cs="Arial"/>
                <w:b/>
                <w:szCs w:val="20"/>
              </w:rPr>
              <w:t>ь»</w:t>
            </w:r>
            <w:r w:rsidRPr="002A7849">
              <w:rPr>
                <w:rFonts w:cs="Arial"/>
                <w:szCs w:val="20"/>
              </w:rPr>
              <w:t xml:space="preserve">. </w:t>
            </w:r>
          </w:p>
          <w:p w:rsidR="00CA403D" w:rsidRPr="001C3E04" w:rsidRDefault="00CA403D" w:rsidP="00CA403D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2A7849">
              <w:rPr>
                <w:rFonts w:cs="Arial"/>
                <w:i/>
                <w:szCs w:val="20"/>
              </w:rPr>
              <w:t>.</w:t>
            </w:r>
            <w:r w:rsidRPr="001C3E04">
              <w:rPr>
                <w:rFonts w:cs="Arial"/>
                <w:b/>
                <w:szCs w:val="20"/>
              </w:rPr>
              <w:t xml:space="preserve"> 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CA403D" w:rsidRDefault="00CA403D" w:rsidP="00CA403D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Стр. 50-51</w:t>
            </w:r>
          </w:p>
          <w:p w:rsidR="00CA403D" w:rsidRDefault="00CA403D" w:rsidP="001C3E04">
            <w:pPr>
              <w:snapToGrid w:val="0"/>
              <w:ind w:right="-108"/>
              <w:jc w:val="both"/>
              <w:rPr>
                <w:rFonts w:cs="Arial"/>
                <w:szCs w:val="20"/>
              </w:rPr>
            </w:pPr>
          </w:p>
          <w:p w:rsidR="00CA403D" w:rsidRDefault="00CA403D" w:rsidP="001C3E04">
            <w:pPr>
              <w:snapToGrid w:val="0"/>
              <w:ind w:right="-108"/>
              <w:jc w:val="both"/>
              <w:rPr>
                <w:rFonts w:cs="Arial"/>
                <w:szCs w:val="20"/>
              </w:rPr>
            </w:pPr>
          </w:p>
          <w:p w:rsidR="00CA403D" w:rsidRDefault="00CA403D" w:rsidP="001C3E04">
            <w:pPr>
              <w:snapToGrid w:val="0"/>
              <w:ind w:right="-108"/>
              <w:jc w:val="both"/>
              <w:rPr>
                <w:rFonts w:cs="Arial"/>
                <w:szCs w:val="20"/>
              </w:rPr>
            </w:pPr>
          </w:p>
          <w:p w:rsidR="00CA403D" w:rsidRPr="002A7849" w:rsidRDefault="00CA403D" w:rsidP="001C3E04">
            <w:pPr>
              <w:snapToGrid w:val="0"/>
              <w:ind w:right="-108"/>
              <w:jc w:val="both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CB516E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lastRenderedPageBreak/>
              <w:t>1</w:t>
            </w:r>
            <w:r w:rsidR="00143C8D">
              <w:rPr>
                <w:rFonts w:cs="Arial"/>
                <w:b/>
                <w:szCs w:val="20"/>
              </w:rPr>
              <w:t>2</w:t>
            </w:r>
            <w:r w:rsidR="00FC10F9"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725D02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Чтение стихотворения Г.Сапгира. Знакомство с одной из функций </w:t>
            </w:r>
            <w:r w:rsidRPr="008D46F8">
              <w:rPr>
                <w:rFonts w:cstheme="minorHAnsi"/>
              </w:rPr>
              <w:lastRenderedPageBreak/>
              <w:t>мягкого знака: ь – показатель мягкости предшествующего согласного. Чтение слов по моделям. Сравнение звуков по твердости-мягкости. Чтение по таблице слов с использованием данных слогов. Чтение хорошо читающими детьми рассказа Г.Юдина «Отец и мать».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Ознакомить детей с одной из функций мягкого знака: ь – показатель мягкости предшествующего </w:t>
            </w:r>
            <w:r w:rsidRPr="008D46F8">
              <w:rPr>
                <w:rFonts w:cstheme="minorHAnsi"/>
              </w:rPr>
              <w:lastRenderedPageBreak/>
              <w:t xml:space="preserve">согласного. 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Учить сравнивать звуки по твердости-мягкости.</w:t>
            </w:r>
          </w:p>
          <w:p w:rsidR="00CB516E" w:rsidRPr="008D46F8" w:rsidRDefault="00CB516E" w:rsidP="001C3E04">
            <w:pPr>
              <w:snapToGrid w:val="0"/>
              <w:ind w:right="-108"/>
              <w:rPr>
                <w:rFonts w:cstheme="minorHAnsi"/>
              </w:rPr>
            </w:pPr>
            <w:r w:rsidRPr="008D46F8">
              <w:rPr>
                <w:rFonts w:cstheme="minorHAnsi"/>
              </w:rPr>
              <w:t>Организация дидактической игры.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ind w:right="-108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Игровая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Урок-игра.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Самопроверка.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Проверка упражнений в </w:t>
            </w:r>
            <w:r w:rsidRPr="008D46F8">
              <w:rPr>
                <w:rFonts w:cstheme="minorHAnsi"/>
              </w:rPr>
              <w:lastRenderedPageBreak/>
              <w:t>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lastRenderedPageBreak/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умение осуществлять действие по образцу и заданному правилу. Волевая саморегуляция. </w:t>
            </w:r>
            <w:r w:rsidRPr="008D46F8">
              <w:rPr>
                <w:rFonts w:cstheme="minorHAnsi"/>
              </w:rPr>
              <w:lastRenderedPageBreak/>
              <w:t>Целеполагание.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Коррекция.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 Оценка.    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CB516E" w:rsidTr="00956A8D">
        <w:trPr>
          <w:trHeight w:val="12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03D" w:rsidRDefault="00CA403D" w:rsidP="00CA403D">
            <w:pPr>
              <w:snapToGrid w:val="0"/>
              <w:ind w:right="-108"/>
              <w:jc w:val="both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Особенности буквы «</w:t>
            </w:r>
            <w:r w:rsidRPr="002A7849">
              <w:rPr>
                <w:rFonts w:cs="Arial"/>
                <w:b/>
                <w:szCs w:val="20"/>
              </w:rPr>
              <w:t>ь»</w:t>
            </w:r>
            <w:r w:rsidRPr="002A7849">
              <w:rPr>
                <w:rFonts w:cs="Arial"/>
                <w:szCs w:val="20"/>
              </w:rPr>
              <w:t xml:space="preserve">. </w:t>
            </w:r>
          </w:p>
          <w:p w:rsidR="00CA403D" w:rsidRPr="001C3E04" w:rsidRDefault="00CA403D" w:rsidP="00CA403D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2A7849">
              <w:rPr>
                <w:rFonts w:cs="Arial"/>
                <w:i/>
                <w:szCs w:val="20"/>
              </w:rPr>
              <w:t>.</w:t>
            </w:r>
            <w:r w:rsidRPr="001C3E04">
              <w:rPr>
                <w:rFonts w:cs="Arial"/>
                <w:b/>
                <w:szCs w:val="20"/>
              </w:rPr>
              <w:t xml:space="preserve"> 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CA403D" w:rsidRDefault="00CA403D" w:rsidP="00CA403D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Стр. 54-55</w:t>
            </w:r>
          </w:p>
          <w:p w:rsidR="00895ABE" w:rsidRDefault="00895ABE" w:rsidP="00895ABE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Букварь </w:t>
            </w:r>
          </w:p>
          <w:p w:rsidR="00895ABE" w:rsidRDefault="00895ABE" w:rsidP="00895ABE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Стр.145-147</w:t>
            </w:r>
          </w:p>
          <w:p w:rsidR="00CA403D" w:rsidRPr="002A7849" w:rsidRDefault="00CA403D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CA403D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143C8D">
              <w:rPr>
                <w:rFonts w:cs="Arial"/>
                <w:b/>
                <w:szCs w:val="20"/>
              </w:rPr>
              <w:t>5</w:t>
            </w:r>
            <w:r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Тренировка в написании буквы </w:t>
            </w:r>
            <w:r w:rsidRPr="008D46F8">
              <w:rPr>
                <w:rFonts w:cstheme="minorHAnsi"/>
                <w:b/>
              </w:rPr>
              <w:t>«</w:t>
            </w:r>
            <w:r w:rsidRPr="008D46F8">
              <w:rPr>
                <w:rFonts w:cstheme="minorHAnsi"/>
                <w:b/>
                <w:i/>
              </w:rPr>
              <w:t>ь</w:t>
            </w:r>
            <w:r w:rsidRPr="008D46F8">
              <w:rPr>
                <w:rFonts w:cstheme="minorHAnsi"/>
                <w:b/>
              </w:rPr>
              <w:t>».</w:t>
            </w:r>
            <w:r w:rsidRPr="008D46F8">
              <w:rPr>
                <w:rFonts w:cstheme="minorHAnsi"/>
              </w:rPr>
              <w:t xml:space="preserve"> Письмо слов, предложений. Преобразование печатного шрифта в письменный. Изменение исходных слов и запись получившихся. Отгадывание загадок. Списывание загадки.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Отрабатывать написание буквы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  <w:b/>
              </w:rPr>
              <w:t>«</w:t>
            </w:r>
            <w:r w:rsidRPr="008D46F8">
              <w:rPr>
                <w:rFonts w:cstheme="minorHAnsi"/>
                <w:b/>
                <w:i/>
              </w:rPr>
              <w:t>ь</w:t>
            </w:r>
            <w:r w:rsidRPr="008D46F8">
              <w:rPr>
                <w:rFonts w:cstheme="minorHAnsi"/>
                <w:b/>
              </w:rPr>
              <w:t xml:space="preserve">». </w:t>
            </w:r>
            <w:r w:rsidRPr="008D46F8">
              <w:rPr>
                <w:rFonts w:cstheme="minorHAnsi"/>
              </w:rPr>
              <w:t>Организация работы в парах.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записанных слов.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Взаимопроверка.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Устный опрос.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различие.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  <w:i/>
              </w:rPr>
            </w:pP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CB516E" w:rsidRPr="008D46F8" w:rsidRDefault="00CB516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8D46F8" w:rsidRDefault="00CB516E" w:rsidP="00B803EE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</w:p>
          <w:p w:rsidR="00CB516E" w:rsidRPr="008D46F8" w:rsidRDefault="00CB516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CB516E" w:rsidTr="00956A8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Default="00CB516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B516E" w:rsidRDefault="00CB516E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Слова с разделительным мягким </w:t>
            </w:r>
            <w:r w:rsidRPr="002A7849">
              <w:rPr>
                <w:rFonts w:cs="Arial"/>
                <w:szCs w:val="20"/>
              </w:rPr>
              <w:lastRenderedPageBreak/>
              <w:t xml:space="preserve">знаком. </w:t>
            </w:r>
          </w:p>
          <w:p w:rsidR="00895ABE" w:rsidRPr="001C3E04" w:rsidRDefault="00895ABE" w:rsidP="00895ABE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895ABE" w:rsidRDefault="00895ABE" w:rsidP="00895ABE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Стр. 56-57</w:t>
            </w:r>
          </w:p>
          <w:p w:rsidR="00895ABE" w:rsidRDefault="00895ABE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  <w:p w:rsidR="00895ABE" w:rsidRPr="002A7849" w:rsidRDefault="00895ABE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956A8D" w:rsidRDefault="00895ABE" w:rsidP="00143C8D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lastRenderedPageBreak/>
              <w:t>1</w:t>
            </w:r>
            <w:r w:rsidR="00143C8D">
              <w:rPr>
                <w:rFonts w:cs="Arial"/>
                <w:b/>
                <w:szCs w:val="20"/>
              </w:rPr>
              <w:t>6</w:t>
            </w:r>
            <w:r w:rsidRPr="00956A8D">
              <w:rPr>
                <w:rFonts w:cs="Arial"/>
                <w:b/>
                <w:szCs w:val="20"/>
              </w:rPr>
              <w:t>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16E" w:rsidRPr="008D46F8" w:rsidRDefault="00CB516E" w:rsidP="000563D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Письмо слов, предложений с </w:t>
            </w:r>
            <w:r w:rsidRPr="008D46F8">
              <w:rPr>
                <w:rFonts w:cstheme="minorHAnsi"/>
                <w:b/>
              </w:rPr>
              <w:t>«</w:t>
            </w:r>
            <w:r w:rsidRPr="008D46F8">
              <w:rPr>
                <w:rFonts w:cstheme="minorHAnsi"/>
                <w:b/>
                <w:i/>
              </w:rPr>
              <w:t>ь</w:t>
            </w:r>
            <w:r w:rsidRPr="008D46F8">
              <w:rPr>
                <w:rFonts w:cstheme="minorHAnsi"/>
                <w:b/>
              </w:rPr>
              <w:t xml:space="preserve">» - </w:t>
            </w:r>
            <w:r w:rsidRPr="008D46F8">
              <w:rPr>
                <w:rFonts w:cstheme="minorHAnsi"/>
              </w:rPr>
              <w:t xml:space="preserve">показателем </w:t>
            </w:r>
            <w:r w:rsidRPr="008D46F8">
              <w:rPr>
                <w:rFonts w:cstheme="minorHAnsi"/>
              </w:rPr>
              <w:lastRenderedPageBreak/>
              <w:t xml:space="preserve">мягкости согласных. Письмо слов с разделительным мягким знаком. Составление и запись слов. Вписывание в предложения пропущенных слов.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 xml:space="preserve">Организация самостоятельной </w:t>
            </w:r>
            <w:r w:rsidRPr="008D46F8">
              <w:rPr>
                <w:rFonts w:cstheme="minorHAnsi"/>
              </w:rPr>
              <w:lastRenderedPageBreak/>
              <w:t>работы.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проведенной работы.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Индивидуальная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Самостоятельная работа.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Самооценка.</w:t>
            </w:r>
          </w:p>
          <w:p w:rsidR="00CB516E" w:rsidRPr="008D46F8" w:rsidRDefault="00CB516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16E" w:rsidRPr="008D46F8" w:rsidRDefault="00CB516E" w:rsidP="00725D02">
            <w:pPr>
              <w:spacing w:after="0" w:line="240" w:lineRule="auto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lastRenderedPageBreak/>
              <w:t>Познавательные:</w:t>
            </w:r>
          </w:p>
          <w:p w:rsidR="00CB516E" w:rsidRPr="008D46F8" w:rsidRDefault="00CB516E" w:rsidP="00725D02">
            <w:pPr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       </w:t>
            </w:r>
            <w:r w:rsidRPr="008D46F8">
              <w:rPr>
                <w:rFonts w:cstheme="minorHAnsi"/>
              </w:rPr>
              <w:t xml:space="preserve">Постановка и формулирование проблемы, самостоятельное создание </w:t>
            </w:r>
            <w:r w:rsidRPr="008D46F8">
              <w:rPr>
                <w:rFonts w:cstheme="minorHAnsi"/>
              </w:rPr>
              <w:lastRenderedPageBreak/>
              <w:t>алгоритмов деятельности;</w:t>
            </w:r>
          </w:p>
          <w:p w:rsidR="00CB516E" w:rsidRPr="008D46F8" w:rsidRDefault="00CB516E" w:rsidP="00725D02">
            <w:pPr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      Знаково-символические действия (моделирование);Анализ;Синтез.</w:t>
            </w:r>
          </w:p>
          <w:p w:rsidR="00CB516E" w:rsidRPr="000563D7" w:rsidRDefault="00CB516E" w:rsidP="00725D02">
            <w:pPr>
              <w:spacing w:after="0" w:line="240" w:lineRule="auto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Личностные:</w:t>
            </w:r>
            <w:r w:rsidRPr="008D46F8">
              <w:rPr>
                <w:rFonts w:cstheme="minorHAnsi"/>
              </w:rPr>
              <w:t xml:space="preserve"> Смыслополагание.</w:t>
            </w:r>
          </w:p>
          <w:p w:rsidR="00CB516E" w:rsidRPr="000563D7" w:rsidRDefault="00CB516E" w:rsidP="00725D02">
            <w:pPr>
              <w:spacing w:after="0" w:line="240" w:lineRule="auto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>Умение полно и точно выражать свои мысли.</w:t>
            </w:r>
          </w:p>
          <w:p w:rsidR="00CB516E" w:rsidRPr="000563D7" w:rsidRDefault="00CB516E" w:rsidP="00725D02">
            <w:pPr>
              <w:spacing w:after="0" w:line="240" w:lineRule="auto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</w:rPr>
              <w:t xml:space="preserve">  Целеполагание.Контроль.</w:t>
            </w:r>
          </w:p>
          <w:p w:rsidR="00CB516E" w:rsidRPr="008D46F8" w:rsidRDefault="00CB516E" w:rsidP="000563D7">
            <w:pPr>
              <w:spacing w:after="0" w:line="240" w:lineRule="auto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 Оценка. Коррекция.</w:t>
            </w:r>
          </w:p>
        </w:tc>
      </w:tr>
      <w:tr w:rsidR="00895ABE" w:rsidTr="00956A8D">
        <w:trPr>
          <w:trHeight w:val="1892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95ABE" w:rsidRDefault="00895AB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ABE" w:rsidRDefault="00895ABE" w:rsidP="001C3E04">
            <w:pPr>
              <w:snapToGrid w:val="0"/>
              <w:ind w:right="-108"/>
              <w:rPr>
                <w:rFonts w:cs="Arial"/>
                <w:i/>
                <w:szCs w:val="20"/>
              </w:rPr>
            </w:pPr>
            <w:r w:rsidRPr="002A7849">
              <w:rPr>
                <w:rFonts w:cs="Arial"/>
                <w:szCs w:val="20"/>
              </w:rPr>
              <w:t xml:space="preserve">Письмо строчной буквы </w:t>
            </w:r>
            <w:r w:rsidRPr="002A7849">
              <w:rPr>
                <w:rFonts w:cs="Arial"/>
                <w:i/>
                <w:szCs w:val="20"/>
              </w:rPr>
              <w:t>«</w:t>
            </w:r>
            <w:r w:rsidRPr="002A7849">
              <w:rPr>
                <w:rFonts w:cs="Arial"/>
                <w:b/>
                <w:i/>
                <w:szCs w:val="20"/>
              </w:rPr>
              <w:t>ъ»</w:t>
            </w:r>
            <w:r w:rsidRPr="002A7849">
              <w:rPr>
                <w:rFonts w:cs="Arial"/>
                <w:i/>
                <w:szCs w:val="20"/>
              </w:rPr>
              <w:t>.</w:t>
            </w:r>
          </w:p>
          <w:p w:rsidR="00895ABE" w:rsidRPr="001C3E04" w:rsidRDefault="00895ABE" w:rsidP="00895ABE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895ABE" w:rsidRDefault="00895ABE" w:rsidP="00895ABE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Стр. 58-59</w:t>
            </w:r>
          </w:p>
          <w:p w:rsidR="00895ABE" w:rsidRDefault="00895ABE" w:rsidP="00895ABE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</w:p>
          <w:p w:rsidR="00895ABE" w:rsidRPr="001C3E04" w:rsidRDefault="00895ABE" w:rsidP="00895ABE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 w:rsidRPr="001C3E04">
              <w:rPr>
                <w:rFonts w:cs="Arial"/>
                <w:b/>
                <w:szCs w:val="20"/>
              </w:rPr>
              <w:t>Пропись</w:t>
            </w:r>
            <w:r>
              <w:rPr>
                <w:rFonts w:cs="Arial"/>
                <w:b/>
                <w:szCs w:val="20"/>
              </w:rPr>
              <w:t>№3</w:t>
            </w:r>
          </w:p>
          <w:p w:rsidR="00895ABE" w:rsidRDefault="00895ABE" w:rsidP="00895ABE">
            <w:pPr>
              <w:snapToGrid w:val="0"/>
              <w:spacing w:after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Стр. 60-61</w:t>
            </w:r>
          </w:p>
          <w:p w:rsidR="00895ABE" w:rsidRPr="002A7849" w:rsidRDefault="00895ABE" w:rsidP="00895ABE">
            <w:pPr>
              <w:spacing w:after="0" w:line="240" w:lineRule="auto"/>
              <w:ind w:right="-108"/>
              <w:jc w:val="both"/>
              <w:rPr>
                <w:rFonts w:cs="Arial"/>
                <w:i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ABE" w:rsidRPr="00956A8D" w:rsidRDefault="00895ABE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1</w:t>
            </w:r>
            <w:r w:rsidR="00143C8D">
              <w:rPr>
                <w:rFonts w:cs="Arial"/>
                <w:b/>
                <w:szCs w:val="20"/>
              </w:rPr>
              <w:t>7</w:t>
            </w:r>
            <w:r w:rsidRPr="00956A8D">
              <w:rPr>
                <w:rFonts w:cs="Arial"/>
                <w:b/>
                <w:szCs w:val="20"/>
              </w:rPr>
              <w:t>.12</w:t>
            </w:r>
          </w:p>
          <w:p w:rsidR="00895ABE" w:rsidRPr="00956A8D" w:rsidRDefault="00895ABE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  <w:p w:rsidR="00895ABE" w:rsidRPr="00956A8D" w:rsidRDefault="00895ABE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  <w:p w:rsidR="00895ABE" w:rsidRPr="00956A8D" w:rsidRDefault="00895ABE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  <w:p w:rsidR="00895ABE" w:rsidRPr="00956A8D" w:rsidRDefault="00143C8D" w:rsidP="00895ABE">
            <w:pPr>
              <w:snapToGrid w:val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18.</w:t>
            </w:r>
            <w:r w:rsidR="00895ABE" w:rsidRPr="00956A8D">
              <w:rPr>
                <w:rFonts w:cs="Arial"/>
                <w:b/>
                <w:szCs w:val="20"/>
              </w:rPr>
              <w:t>12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95ABE" w:rsidRPr="008D46F8" w:rsidRDefault="00895ABE" w:rsidP="000563D7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Тренировка в написании буквы </w:t>
            </w:r>
            <w:r w:rsidRPr="008D46F8">
              <w:rPr>
                <w:rFonts w:cstheme="minorHAnsi"/>
                <w:b/>
              </w:rPr>
              <w:t>«</w:t>
            </w:r>
            <w:r w:rsidRPr="008D46F8">
              <w:rPr>
                <w:rFonts w:cstheme="minorHAnsi"/>
                <w:b/>
                <w:i/>
              </w:rPr>
              <w:t>ъ</w:t>
            </w:r>
            <w:r w:rsidRPr="008D46F8">
              <w:rPr>
                <w:rFonts w:cstheme="minorHAnsi"/>
                <w:b/>
              </w:rPr>
              <w:t>».</w:t>
            </w:r>
            <w:r w:rsidRPr="008D46F8">
              <w:rPr>
                <w:rFonts w:cstheme="minorHAnsi"/>
              </w:rPr>
              <w:t xml:space="preserve"> Письмо слов, предложений. Преобразование печатного шрифта в письменный. Изменение исходных слов и запись получившихся. Вписывание нужных слов в стихотворение И. Токмаковой.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Отрабатывать написание буквы</w:t>
            </w:r>
            <w:r w:rsidRPr="008D46F8">
              <w:rPr>
                <w:rFonts w:cstheme="minorHAnsi"/>
                <w:b/>
              </w:rPr>
              <w:t>«</w:t>
            </w:r>
            <w:r w:rsidRPr="008D46F8">
              <w:rPr>
                <w:rFonts w:cstheme="minorHAnsi"/>
                <w:b/>
                <w:i/>
              </w:rPr>
              <w:t>ъ</w:t>
            </w:r>
            <w:r w:rsidRPr="008D46F8">
              <w:rPr>
                <w:rFonts w:cstheme="minorHAnsi"/>
                <w:b/>
              </w:rPr>
              <w:t>».</w:t>
            </w:r>
          </w:p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Контроль и корректировка записанных слов.</w:t>
            </w:r>
          </w:p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Повторение написания пройденных букв.</w:t>
            </w:r>
          </w:p>
          <w:p w:rsidR="00895ABE" w:rsidRPr="008D46F8" w:rsidRDefault="00895AB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Фронтальная</w:t>
            </w:r>
          </w:p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895ABE" w:rsidRPr="008D46F8" w:rsidRDefault="00895ABE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Игровая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Урок-игра.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ABE" w:rsidRPr="008D46F8" w:rsidRDefault="00895AB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  <w:r w:rsidRPr="008D46F8">
              <w:rPr>
                <w:rFonts w:cstheme="minorHAnsi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895ABE" w:rsidRPr="008D46F8" w:rsidRDefault="00895AB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</w:p>
          <w:p w:rsidR="00895ABE" w:rsidRPr="008D46F8" w:rsidRDefault="00895ABE" w:rsidP="00B803EE">
            <w:pPr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умение осуществлять действие по образцу и заданному правилу. Волевая саморегуляция. Целеполагание.Коррекция.Оценка.    </w:t>
            </w:r>
          </w:p>
          <w:p w:rsidR="00895ABE" w:rsidRPr="008D46F8" w:rsidRDefault="00895ABE" w:rsidP="00B803EE">
            <w:pPr>
              <w:pStyle w:val="aa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Познавательные: </w:t>
            </w:r>
            <w:r w:rsidRPr="008D46F8">
              <w:rPr>
                <w:rFonts w:cstheme="minorHAnsi"/>
              </w:rPr>
              <w:t>знаково– символические моделирования. Сравнивать предметы, объекты: находить общее и различие.</w:t>
            </w:r>
          </w:p>
          <w:p w:rsidR="00895ABE" w:rsidRPr="008D46F8" w:rsidRDefault="00895ABE" w:rsidP="00B803EE">
            <w:pPr>
              <w:snapToGrid w:val="0"/>
              <w:spacing w:after="0"/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 xml:space="preserve">Коммуникативные: </w:t>
            </w:r>
            <w:r w:rsidRPr="008D46F8">
              <w:rPr>
                <w:rFonts w:cstheme="minorHAnsi"/>
              </w:rPr>
              <w:t>эмоционально-позитивное отношение к процессу сотрудничества. Умение</w:t>
            </w:r>
            <w:r w:rsidRPr="008D46F8">
              <w:rPr>
                <w:rFonts w:cstheme="minorHAnsi"/>
                <w:i/>
              </w:rPr>
              <w:t xml:space="preserve"> </w:t>
            </w:r>
            <w:r w:rsidRPr="008D46F8">
              <w:rPr>
                <w:rFonts w:cstheme="minorHAnsi"/>
              </w:rPr>
              <w:t xml:space="preserve"> полно и точно выражать свои мысли.</w:t>
            </w:r>
          </w:p>
        </w:tc>
      </w:tr>
      <w:tr w:rsidR="00895ABE" w:rsidTr="00956A8D">
        <w:trPr>
          <w:trHeight w:val="98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95ABE" w:rsidRDefault="00895ABE" w:rsidP="00CB516E">
            <w:pPr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ABE" w:rsidRPr="002A7849" w:rsidRDefault="00895ABE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5ABE" w:rsidRPr="00956A8D" w:rsidRDefault="00895ABE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95ABE" w:rsidRPr="008D46F8" w:rsidRDefault="00895ABE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ABE" w:rsidRPr="008D46F8" w:rsidRDefault="00895ABE" w:rsidP="001C3E04">
            <w:pPr>
              <w:snapToGrid w:val="0"/>
              <w:rPr>
                <w:rFonts w:cstheme="minorHAnsi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ABE" w:rsidRPr="008D46F8" w:rsidRDefault="00895ABE" w:rsidP="00B803EE">
            <w:pPr>
              <w:pStyle w:val="aa"/>
              <w:jc w:val="both"/>
              <w:rPr>
                <w:rFonts w:cstheme="minorHAnsi"/>
                <w:b/>
              </w:rPr>
            </w:pPr>
          </w:p>
        </w:tc>
      </w:tr>
      <w:tr w:rsidR="00725D02" w:rsidTr="00956A8D">
        <w:trPr>
          <w:trHeight w:val="15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5D02" w:rsidRDefault="00725D02" w:rsidP="000563D7">
            <w:pPr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  <w:p w:rsidR="00725D02" w:rsidRDefault="00725D02" w:rsidP="00725D02">
            <w:pPr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  <w:p w:rsidR="00725D02" w:rsidRDefault="00725D02" w:rsidP="00725D02">
            <w:pPr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5D02" w:rsidRPr="002A7849" w:rsidRDefault="00725D02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Закрепление написания всех букв русского алфавита.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5D02" w:rsidRPr="00956A8D" w:rsidRDefault="00143C8D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19</w:t>
            </w:r>
            <w:r w:rsidR="00725D02" w:rsidRPr="00956A8D">
              <w:rPr>
                <w:rFonts w:cs="Arial"/>
                <w:b/>
                <w:szCs w:val="20"/>
              </w:rPr>
              <w:t>.12</w:t>
            </w:r>
          </w:p>
          <w:p w:rsidR="00725D02" w:rsidRPr="00956A8D" w:rsidRDefault="00725D02" w:rsidP="00810B6D">
            <w:pPr>
              <w:snapToGrid w:val="0"/>
              <w:ind w:right="-108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143C8D">
              <w:rPr>
                <w:rFonts w:cs="Arial"/>
                <w:b/>
                <w:szCs w:val="20"/>
              </w:rPr>
              <w:t>2</w:t>
            </w:r>
            <w:r w:rsidRPr="00956A8D">
              <w:rPr>
                <w:rFonts w:cs="Arial"/>
                <w:b/>
                <w:szCs w:val="20"/>
              </w:rPr>
              <w:t>.12</w:t>
            </w:r>
          </w:p>
          <w:p w:rsidR="00725D02" w:rsidRPr="00956A8D" w:rsidRDefault="00725D02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5D02" w:rsidRPr="008D46F8" w:rsidRDefault="00725D02" w:rsidP="000563D7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Работа в прописях:</w:t>
            </w:r>
          </w:p>
          <w:p w:rsidR="00725D02" w:rsidRPr="008D46F8" w:rsidRDefault="00725D02" w:rsidP="000563D7">
            <w:pPr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 xml:space="preserve">отгадывание и списывание загадок. Тренировка в написании всех букв на узкой строке. Работа с деформированными предложениями. </w:t>
            </w:r>
            <w:r w:rsidRPr="008D46F8">
              <w:rPr>
                <w:rFonts w:cstheme="minorHAnsi"/>
              </w:rPr>
              <w:lastRenderedPageBreak/>
              <w:t>Преобразование печатного шрифта в письменный.</w:t>
            </w:r>
          </w:p>
          <w:p w:rsidR="00725D02" w:rsidRPr="008D46F8" w:rsidRDefault="00725D02" w:rsidP="000563D7">
            <w:pPr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Письмо под диктовку.</w:t>
            </w:r>
          </w:p>
          <w:p w:rsidR="00725D02" w:rsidRPr="008D46F8" w:rsidRDefault="00725D02" w:rsidP="000563D7">
            <w:pPr>
              <w:spacing w:after="0" w:line="240" w:lineRule="auto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t>Списывание предложений. Запись рассказа.</w:t>
            </w:r>
          </w:p>
          <w:p w:rsidR="00725D02" w:rsidRPr="008D46F8" w:rsidRDefault="00725D02" w:rsidP="000563D7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25D02" w:rsidRPr="008D46F8" w:rsidRDefault="00725D02" w:rsidP="001C3E04">
            <w:pPr>
              <w:snapToGrid w:val="0"/>
              <w:jc w:val="both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Ознакомить с особенностью написания букв и слов на узкой строке.</w:t>
            </w:r>
          </w:p>
          <w:p w:rsidR="00725D02" w:rsidRPr="008D46F8" w:rsidRDefault="00725D02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Развивать умение выполнять преобразования</w:t>
            </w:r>
            <w:r w:rsidR="001A4F78">
              <w:rPr>
                <w:rFonts w:cstheme="minorHAnsi"/>
              </w:rPr>
              <w:t xml:space="preserve"> </w:t>
            </w:r>
            <w:r w:rsidRPr="008D46F8">
              <w:rPr>
                <w:rFonts w:cstheme="minorHAnsi"/>
              </w:rPr>
              <w:t xml:space="preserve">печатного шрифта в </w:t>
            </w:r>
            <w:r w:rsidRPr="008D46F8">
              <w:rPr>
                <w:rFonts w:cstheme="minorHAnsi"/>
              </w:rPr>
              <w:lastRenderedPageBreak/>
              <w:t>письменный.</w:t>
            </w:r>
          </w:p>
          <w:p w:rsidR="00725D02" w:rsidRPr="008D46F8" w:rsidRDefault="00725D02" w:rsidP="001C3E04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:rsidR="00725D02" w:rsidRPr="008D46F8" w:rsidRDefault="00725D02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Фронтальная</w:t>
            </w:r>
          </w:p>
          <w:p w:rsidR="00725D02" w:rsidRPr="008D46F8" w:rsidRDefault="00725D02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Индивидуальная</w:t>
            </w:r>
          </w:p>
          <w:p w:rsidR="00725D02" w:rsidRPr="008D46F8" w:rsidRDefault="00725D02" w:rsidP="001C3E04">
            <w:pPr>
              <w:snapToGrid w:val="0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D02" w:rsidRPr="008D46F8" w:rsidRDefault="00725D02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Урок.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D02" w:rsidRPr="008D46F8" w:rsidRDefault="00725D02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Проверка упражнений в тетради.</w:t>
            </w:r>
          </w:p>
          <w:p w:rsidR="00725D02" w:rsidRPr="008D46F8" w:rsidRDefault="00725D02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Положительная словесная оценка.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D02" w:rsidRPr="008D46F8" w:rsidRDefault="00725D02" w:rsidP="001C3E04">
            <w:pPr>
              <w:rPr>
                <w:rFonts w:cstheme="minorHAnsi"/>
              </w:rPr>
            </w:pPr>
            <w:r w:rsidRPr="008D46F8">
              <w:rPr>
                <w:rFonts w:cstheme="minorHAnsi"/>
                <w:b/>
              </w:rPr>
              <w:t>Познавательные</w:t>
            </w:r>
            <w:r w:rsidRPr="008D46F8">
              <w:rPr>
                <w:rFonts w:cstheme="minorHAnsi"/>
              </w:rPr>
              <w:t>:сравнивать предметы, объекты: находить общее и различие.</w:t>
            </w:r>
          </w:p>
          <w:p w:rsidR="00725D02" w:rsidRPr="000563D7" w:rsidRDefault="00725D02" w:rsidP="001C3E04">
            <w:pPr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Коммуникативные:</w:t>
            </w:r>
            <w:r w:rsidRPr="008D46F8">
              <w:rPr>
                <w:rFonts w:cstheme="minorHAnsi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725D02" w:rsidRPr="000563D7" w:rsidRDefault="00725D02" w:rsidP="001C3E04">
            <w:pPr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>Регулятивные:</w:t>
            </w:r>
            <w:r w:rsidRPr="008D46F8">
              <w:rPr>
                <w:rFonts w:cstheme="minorHAnsi"/>
                <w:i/>
              </w:rPr>
              <w:t xml:space="preserve">- </w:t>
            </w:r>
            <w:r w:rsidRPr="008D46F8">
              <w:rPr>
                <w:rFonts w:cstheme="minorHAnsi"/>
              </w:rPr>
              <w:t>осуществлять контроль в форме сличения своей работы с заданным эталоном</w:t>
            </w:r>
            <w:r w:rsidRPr="008D46F8">
              <w:rPr>
                <w:rFonts w:cstheme="minorHAnsi"/>
                <w:i/>
              </w:rPr>
              <w:t>;</w:t>
            </w:r>
          </w:p>
          <w:p w:rsidR="00725D02" w:rsidRPr="008D46F8" w:rsidRDefault="00725D02" w:rsidP="001C3E04">
            <w:pPr>
              <w:rPr>
                <w:rFonts w:cstheme="minorHAnsi"/>
              </w:rPr>
            </w:pPr>
            <w:r w:rsidRPr="008D46F8">
              <w:rPr>
                <w:rFonts w:cstheme="minorHAnsi"/>
              </w:rPr>
              <w:lastRenderedPageBreak/>
              <w:t>- вносить необходимые дополнения, исправления в свою работу, если она расходится с эталоном (образцом).</w:t>
            </w:r>
          </w:p>
          <w:p w:rsidR="00725D02" w:rsidRPr="008D46F8" w:rsidRDefault="00725D02" w:rsidP="001C3E04">
            <w:pPr>
              <w:pStyle w:val="aa"/>
              <w:jc w:val="both"/>
              <w:rPr>
                <w:rFonts w:cstheme="minorHAnsi"/>
                <w:b/>
              </w:rPr>
            </w:pPr>
            <w:r w:rsidRPr="008D46F8">
              <w:rPr>
                <w:rFonts w:cstheme="minorHAnsi"/>
                <w:b/>
              </w:rPr>
              <w:t xml:space="preserve">Личностные: </w:t>
            </w:r>
          </w:p>
          <w:p w:rsidR="00725D02" w:rsidRPr="008D46F8" w:rsidRDefault="00725D02" w:rsidP="001C3E04">
            <w:pPr>
              <w:snapToGrid w:val="0"/>
              <w:rPr>
                <w:rFonts w:cstheme="minorHAnsi"/>
              </w:rPr>
            </w:pPr>
            <w:r w:rsidRPr="008D46F8">
              <w:rPr>
                <w:rFonts w:cstheme="minorHAnsi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725D02" w:rsidTr="00956A8D">
        <w:trPr>
          <w:trHeight w:val="1571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25D02" w:rsidRDefault="00725D02" w:rsidP="00725D02">
            <w:pPr>
              <w:snapToGrid w:val="0"/>
              <w:rPr>
                <w:rFonts w:ascii="Times New Roman" w:hAnsi="Times New Roman"/>
                <w:sz w:val="24"/>
              </w:rPr>
            </w:pPr>
          </w:p>
          <w:p w:rsidR="00725D02" w:rsidRDefault="00725D02" w:rsidP="00725D02">
            <w:pPr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77</w:t>
            </w:r>
          </w:p>
          <w:p w:rsidR="00725D02" w:rsidRDefault="00725D02" w:rsidP="00725D02">
            <w:pPr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:rsidR="00725D02" w:rsidRDefault="00725D02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  <w:p w:rsidR="00725D02" w:rsidRPr="00BE354F" w:rsidRDefault="00725D02" w:rsidP="00725D02">
            <w:pPr>
              <w:jc w:val="both"/>
              <w:rPr>
                <w:rFonts w:cs="Arial"/>
                <w:b/>
                <w:szCs w:val="20"/>
              </w:rPr>
            </w:pPr>
            <w:r w:rsidRPr="00BE354F">
              <w:rPr>
                <w:rFonts w:cs="Arial"/>
                <w:b/>
                <w:szCs w:val="20"/>
              </w:rPr>
              <w:t>Письмо под диктовку.</w:t>
            </w:r>
          </w:p>
          <w:p w:rsidR="00725D02" w:rsidRPr="002A7849" w:rsidRDefault="00725D02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25D02" w:rsidRPr="00956A8D" w:rsidRDefault="00725D02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  <w:p w:rsidR="00725D02" w:rsidRPr="00956A8D" w:rsidRDefault="00725D02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143C8D">
              <w:rPr>
                <w:rFonts w:cs="Arial"/>
                <w:b/>
                <w:szCs w:val="20"/>
              </w:rPr>
              <w:t>3</w:t>
            </w:r>
            <w:r w:rsidRPr="00956A8D">
              <w:rPr>
                <w:rFonts w:cs="Arial"/>
                <w:b/>
                <w:szCs w:val="20"/>
              </w:rPr>
              <w:t>.12</w:t>
            </w:r>
          </w:p>
          <w:p w:rsidR="00725D02" w:rsidRPr="00956A8D" w:rsidRDefault="00725D02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</w:tcPr>
          <w:p w:rsidR="00725D02" w:rsidRPr="00941BAE" w:rsidRDefault="00725D02" w:rsidP="001C3E04">
            <w:pPr>
              <w:snapToGrid w:val="0"/>
              <w:jc w:val="both"/>
              <w:rPr>
                <w:rFonts w:cs="Arial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25D02" w:rsidRPr="00941BAE" w:rsidRDefault="00725D02" w:rsidP="001C3E04">
            <w:pPr>
              <w:snapToGrid w:val="0"/>
              <w:jc w:val="both"/>
              <w:rPr>
                <w:rFonts w:cs="Arial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25D02" w:rsidRPr="002A7849" w:rsidRDefault="00725D02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D02" w:rsidRDefault="00725D02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D02" w:rsidRPr="002A7849" w:rsidRDefault="00725D02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D02" w:rsidRPr="00203DB1" w:rsidRDefault="00725D02" w:rsidP="001C3E04">
            <w:pPr>
              <w:rPr>
                <w:rFonts w:cs="Arial"/>
                <w:b/>
                <w:szCs w:val="20"/>
              </w:rPr>
            </w:pPr>
          </w:p>
        </w:tc>
      </w:tr>
      <w:tr w:rsidR="00725D02" w:rsidTr="00956A8D">
        <w:trPr>
          <w:trHeight w:val="1289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25D02" w:rsidRDefault="00725D02" w:rsidP="00725D02">
            <w:pPr>
              <w:snapToGrid w:val="0"/>
              <w:rPr>
                <w:rFonts w:ascii="Times New Roman" w:hAnsi="Times New Roman"/>
                <w:sz w:val="24"/>
              </w:rPr>
            </w:pPr>
          </w:p>
          <w:p w:rsidR="00725D02" w:rsidRDefault="00725D02" w:rsidP="00725D02">
            <w:pPr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  <w:p w:rsidR="00725D02" w:rsidRDefault="00725D02" w:rsidP="00725D02">
            <w:pPr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25D02" w:rsidRPr="00BE354F" w:rsidRDefault="00725D02" w:rsidP="00725D02">
            <w:pPr>
              <w:snapToGrid w:val="0"/>
              <w:rPr>
                <w:rFonts w:cs="Arial"/>
                <w:b/>
                <w:szCs w:val="20"/>
              </w:rPr>
            </w:pPr>
            <w:r w:rsidRPr="00BE354F">
              <w:rPr>
                <w:rFonts w:cs="Arial"/>
                <w:b/>
                <w:szCs w:val="20"/>
              </w:rPr>
              <w:t>Контрольное списывание</w:t>
            </w:r>
          </w:p>
          <w:p w:rsidR="00725D02" w:rsidRDefault="00725D02" w:rsidP="001C3E04">
            <w:pPr>
              <w:snapToGrid w:val="0"/>
              <w:ind w:right="-108"/>
              <w:rPr>
                <w:rFonts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25D02" w:rsidRPr="00956A8D" w:rsidRDefault="00725D02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  <w:p w:rsidR="00725D02" w:rsidRPr="00956A8D" w:rsidRDefault="00725D02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143C8D">
              <w:rPr>
                <w:rFonts w:cs="Arial"/>
                <w:b/>
                <w:szCs w:val="20"/>
              </w:rPr>
              <w:t>4</w:t>
            </w:r>
            <w:r w:rsidRPr="00956A8D">
              <w:rPr>
                <w:rFonts w:cs="Arial"/>
                <w:b/>
                <w:szCs w:val="20"/>
              </w:rPr>
              <w:t>.12</w:t>
            </w:r>
          </w:p>
          <w:p w:rsidR="00725D02" w:rsidRPr="00956A8D" w:rsidRDefault="00725D02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</w:tcPr>
          <w:p w:rsidR="00725D02" w:rsidRPr="00941BAE" w:rsidRDefault="00725D02" w:rsidP="001C3E04">
            <w:pPr>
              <w:snapToGrid w:val="0"/>
              <w:jc w:val="both"/>
              <w:rPr>
                <w:rFonts w:cs="Arial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25D02" w:rsidRPr="00941BAE" w:rsidRDefault="00725D02" w:rsidP="001C3E04">
            <w:pPr>
              <w:snapToGrid w:val="0"/>
              <w:jc w:val="both"/>
              <w:rPr>
                <w:rFonts w:cs="Arial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25D02" w:rsidRPr="002A7849" w:rsidRDefault="00725D02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D02" w:rsidRDefault="00725D02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D02" w:rsidRPr="002A7849" w:rsidRDefault="00725D02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D02" w:rsidRPr="00203DB1" w:rsidRDefault="00725D02" w:rsidP="001C3E04">
            <w:pPr>
              <w:rPr>
                <w:rFonts w:cs="Arial"/>
                <w:b/>
                <w:szCs w:val="20"/>
              </w:rPr>
            </w:pPr>
          </w:p>
        </w:tc>
      </w:tr>
      <w:tr w:rsidR="00725D02" w:rsidTr="00956A8D">
        <w:trPr>
          <w:trHeight w:val="158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25D02" w:rsidRDefault="00725D02" w:rsidP="00725D02">
            <w:pPr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</w:t>
            </w:r>
          </w:p>
          <w:p w:rsidR="00143C8D" w:rsidRDefault="00143C8D" w:rsidP="00725D02">
            <w:pPr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  <w:p w:rsidR="00143C8D" w:rsidRDefault="00143C8D" w:rsidP="00725D02">
            <w:pPr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</w:t>
            </w:r>
          </w:p>
          <w:p w:rsidR="00143C8D" w:rsidRDefault="00143C8D" w:rsidP="00725D02">
            <w:pPr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</w:t>
            </w:r>
          </w:p>
          <w:p w:rsidR="00725D02" w:rsidRDefault="00725D02" w:rsidP="00725D02">
            <w:pPr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25D02" w:rsidRPr="002A7849" w:rsidRDefault="00725D02" w:rsidP="001C3E04">
            <w:pPr>
              <w:snapToGrid w:val="0"/>
              <w:ind w:right="-108"/>
              <w:rPr>
                <w:rFonts w:cs="Arial"/>
                <w:szCs w:val="20"/>
              </w:rPr>
            </w:pPr>
            <w:r w:rsidRPr="002A7849">
              <w:rPr>
                <w:rFonts w:cs="Arial"/>
                <w:szCs w:val="20"/>
              </w:rPr>
              <w:t>Закрепление написания всех букв русского алфавита.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25D02" w:rsidRDefault="00725D02" w:rsidP="00143C8D">
            <w:pPr>
              <w:snapToGrid w:val="0"/>
              <w:ind w:right="-108"/>
              <w:rPr>
                <w:rFonts w:cs="Arial"/>
                <w:b/>
                <w:szCs w:val="20"/>
              </w:rPr>
            </w:pPr>
            <w:r w:rsidRPr="00956A8D">
              <w:rPr>
                <w:rFonts w:cs="Arial"/>
                <w:b/>
                <w:szCs w:val="20"/>
              </w:rPr>
              <w:t>2</w:t>
            </w:r>
            <w:r w:rsidR="00143C8D">
              <w:rPr>
                <w:rFonts w:cs="Arial"/>
                <w:b/>
                <w:szCs w:val="20"/>
              </w:rPr>
              <w:t>5</w:t>
            </w:r>
            <w:r w:rsidRPr="00956A8D">
              <w:rPr>
                <w:rFonts w:cs="Arial"/>
                <w:b/>
                <w:szCs w:val="20"/>
              </w:rPr>
              <w:t>.12</w:t>
            </w:r>
          </w:p>
          <w:p w:rsidR="00143C8D" w:rsidRDefault="00143C8D" w:rsidP="00143C8D">
            <w:pPr>
              <w:snapToGrid w:val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26.12</w:t>
            </w:r>
          </w:p>
          <w:p w:rsidR="00143C8D" w:rsidRDefault="00143C8D" w:rsidP="00143C8D">
            <w:pPr>
              <w:snapToGrid w:val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29.12</w:t>
            </w:r>
          </w:p>
          <w:p w:rsidR="00143C8D" w:rsidRPr="00956A8D" w:rsidRDefault="00143C8D" w:rsidP="00143C8D">
            <w:pPr>
              <w:snapToGrid w:val="0"/>
              <w:ind w:right="-108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30.12</w:t>
            </w:r>
          </w:p>
          <w:p w:rsidR="00725D02" w:rsidRPr="00956A8D" w:rsidRDefault="00725D02" w:rsidP="001C3E04">
            <w:pPr>
              <w:snapToGrid w:val="0"/>
              <w:ind w:right="-108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5D02" w:rsidRPr="00941BAE" w:rsidRDefault="00725D02" w:rsidP="001C3E04">
            <w:pPr>
              <w:snapToGrid w:val="0"/>
              <w:jc w:val="both"/>
              <w:rPr>
                <w:rFonts w:cs="Arial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D02" w:rsidRPr="00941BAE" w:rsidRDefault="00725D02" w:rsidP="001C3E04">
            <w:pPr>
              <w:snapToGrid w:val="0"/>
              <w:jc w:val="both"/>
              <w:rPr>
                <w:rFonts w:cs="Arial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25D02" w:rsidRPr="002A7849" w:rsidRDefault="00725D02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D02" w:rsidRDefault="00725D02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D02" w:rsidRPr="002A7849" w:rsidRDefault="00725D02" w:rsidP="001C3E04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D02" w:rsidRPr="00203DB1" w:rsidRDefault="00725D02" w:rsidP="001C3E04">
            <w:pPr>
              <w:rPr>
                <w:rFonts w:cs="Arial"/>
                <w:b/>
                <w:szCs w:val="20"/>
              </w:rPr>
            </w:pPr>
          </w:p>
        </w:tc>
      </w:tr>
    </w:tbl>
    <w:p w:rsidR="00895ABE" w:rsidRDefault="00895ABE" w:rsidP="00CB516E"/>
    <w:p w:rsidR="00CB516E" w:rsidRDefault="00CB516E" w:rsidP="00CB516E">
      <w:pPr>
        <w:sectPr w:rsidR="00CB516E" w:rsidSect="001C3E04"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CB516E" w:rsidRPr="00252E2B" w:rsidRDefault="00D734FA" w:rsidP="00252E2B">
      <w:pPr>
        <w:pStyle w:val="ad"/>
        <w:tabs>
          <w:tab w:val="left" w:pos="8640"/>
        </w:tabs>
        <w:rPr>
          <w:rFonts w:ascii="Times New Roman" w:hAnsi="Times New Roman"/>
          <w:b/>
          <w:sz w:val="28"/>
          <w:szCs w:val="28"/>
          <w:u w:val="single"/>
        </w:rPr>
      </w:pPr>
      <w:r w:rsidRPr="00D734FA"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</w:t>
      </w:r>
      <w:r w:rsidR="00CB516E">
        <w:rPr>
          <w:rFonts w:ascii="Times New Roman" w:hAnsi="Times New Roman"/>
          <w:b/>
          <w:sz w:val="28"/>
          <w:szCs w:val="28"/>
          <w:u w:val="single"/>
        </w:rPr>
        <w:t xml:space="preserve">Поурочно-тематическое планирование </w:t>
      </w:r>
      <w:r w:rsidR="004A036A" w:rsidRPr="004A036A">
        <w:rPr>
          <w:rFonts w:ascii="Times New Roman" w:hAnsi="Times New Roman"/>
          <w:b/>
          <w:sz w:val="28"/>
          <w:szCs w:val="28"/>
          <w:u w:val="single"/>
        </w:rPr>
        <w:t xml:space="preserve">по русскому языку 1 класс </w:t>
      </w:r>
      <w:bookmarkStart w:id="0" w:name="_GoBack"/>
      <w:bookmarkEnd w:id="0"/>
      <w:r w:rsidR="00CB516E">
        <w:rPr>
          <w:rFonts w:ascii="Times New Roman" w:hAnsi="Times New Roman"/>
          <w:b/>
          <w:sz w:val="28"/>
          <w:szCs w:val="28"/>
          <w:u w:val="single"/>
        </w:rPr>
        <w:t>на второе полугодие (8</w:t>
      </w:r>
      <w:r w:rsidR="005A0BCB">
        <w:rPr>
          <w:rFonts w:ascii="Times New Roman" w:hAnsi="Times New Roman"/>
          <w:b/>
          <w:sz w:val="28"/>
          <w:szCs w:val="28"/>
          <w:u w:val="single"/>
        </w:rPr>
        <w:t>3</w:t>
      </w:r>
      <w:r w:rsidR="00CB516E">
        <w:rPr>
          <w:rFonts w:ascii="Times New Roman" w:hAnsi="Times New Roman"/>
          <w:b/>
          <w:sz w:val="28"/>
          <w:szCs w:val="28"/>
          <w:u w:val="single"/>
        </w:rPr>
        <w:t xml:space="preserve"> ч)</w:t>
      </w:r>
    </w:p>
    <w:tbl>
      <w:tblPr>
        <w:tblStyle w:val="a9"/>
        <w:tblW w:w="1560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107"/>
        <w:gridCol w:w="1843"/>
        <w:gridCol w:w="40"/>
        <w:gridCol w:w="811"/>
        <w:gridCol w:w="40"/>
        <w:gridCol w:w="2255"/>
        <w:gridCol w:w="13"/>
        <w:gridCol w:w="1972"/>
        <w:gridCol w:w="12"/>
        <w:gridCol w:w="1122"/>
        <w:gridCol w:w="12"/>
        <w:gridCol w:w="838"/>
        <w:gridCol w:w="13"/>
        <w:gridCol w:w="1546"/>
        <w:gridCol w:w="13"/>
        <w:gridCol w:w="3929"/>
        <w:gridCol w:w="40"/>
      </w:tblGrid>
      <w:tr w:rsidR="001701D2" w:rsidTr="00D227BD">
        <w:trPr>
          <w:trHeight w:val="178"/>
        </w:trPr>
        <w:tc>
          <w:tcPr>
            <w:tcW w:w="1107" w:type="dxa"/>
          </w:tcPr>
          <w:p w:rsidR="00CB516E" w:rsidRDefault="00CB516E" w:rsidP="001C3E04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№ </w:t>
            </w:r>
          </w:p>
          <w:p w:rsidR="00CB516E" w:rsidRDefault="00CB516E" w:rsidP="001C3E0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урока</w:t>
            </w:r>
          </w:p>
          <w:p w:rsidR="00CB516E" w:rsidRPr="00941859" w:rsidRDefault="00941859" w:rsidP="001C3E0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</w:t>
            </w:r>
            <w:r>
              <w:rPr>
                <w:b/>
                <w:bCs/>
                <w:sz w:val="24"/>
                <w:lang w:val="en-US"/>
              </w:rPr>
              <w:t>/</w:t>
            </w:r>
            <w:r>
              <w:rPr>
                <w:b/>
                <w:bCs/>
                <w:sz w:val="24"/>
              </w:rPr>
              <w:t>п</w:t>
            </w:r>
          </w:p>
        </w:tc>
        <w:tc>
          <w:tcPr>
            <w:tcW w:w="1883" w:type="dxa"/>
            <w:gridSpan w:val="2"/>
          </w:tcPr>
          <w:p w:rsidR="00CB516E" w:rsidRDefault="00CB516E" w:rsidP="001C3E04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Общая тема урока</w:t>
            </w:r>
          </w:p>
        </w:tc>
        <w:tc>
          <w:tcPr>
            <w:tcW w:w="851" w:type="dxa"/>
            <w:gridSpan w:val="2"/>
          </w:tcPr>
          <w:p w:rsidR="00CB516E" w:rsidRDefault="00B72998" w:rsidP="001C3E04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Дата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CB516E" w:rsidRDefault="00CB516E" w:rsidP="001C3E04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Деятельность детей</w:t>
            </w:r>
          </w:p>
        </w:tc>
        <w:tc>
          <w:tcPr>
            <w:tcW w:w="1984" w:type="dxa"/>
            <w:gridSpan w:val="2"/>
          </w:tcPr>
          <w:p w:rsidR="00CB516E" w:rsidRDefault="00CB516E" w:rsidP="001C3E04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Деятельность учителя</w:t>
            </w:r>
          </w:p>
        </w:tc>
        <w:tc>
          <w:tcPr>
            <w:tcW w:w="1134" w:type="dxa"/>
            <w:gridSpan w:val="2"/>
          </w:tcPr>
          <w:p w:rsidR="00CB516E" w:rsidRDefault="00CB516E" w:rsidP="001C3E04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Виды деятельности детей</w:t>
            </w:r>
          </w:p>
        </w:tc>
        <w:tc>
          <w:tcPr>
            <w:tcW w:w="851" w:type="dxa"/>
            <w:gridSpan w:val="2"/>
          </w:tcPr>
          <w:p w:rsidR="00CB516E" w:rsidRDefault="00CB516E" w:rsidP="001C3E04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Формы организации занятий</w:t>
            </w:r>
          </w:p>
        </w:tc>
        <w:tc>
          <w:tcPr>
            <w:tcW w:w="1559" w:type="dxa"/>
            <w:gridSpan w:val="2"/>
          </w:tcPr>
          <w:p w:rsidR="00CB516E" w:rsidRDefault="00CB516E" w:rsidP="001C3E04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КОД (контрольно-оценочная деятельность)</w:t>
            </w:r>
          </w:p>
        </w:tc>
        <w:tc>
          <w:tcPr>
            <w:tcW w:w="3969" w:type="dxa"/>
            <w:gridSpan w:val="2"/>
          </w:tcPr>
          <w:p w:rsidR="00CB516E" w:rsidRDefault="00CB516E" w:rsidP="001C3E04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УУД (формирование универсальных учебных действий)</w:t>
            </w:r>
          </w:p>
        </w:tc>
      </w:tr>
      <w:tr w:rsidR="001A4F78" w:rsidTr="001A4F78">
        <w:trPr>
          <w:trHeight w:val="178"/>
        </w:trPr>
        <w:tc>
          <w:tcPr>
            <w:tcW w:w="15606" w:type="dxa"/>
            <w:gridSpan w:val="17"/>
            <w:shd w:val="clear" w:color="auto" w:fill="D9D9D9" w:themeFill="background1" w:themeFillShade="D9"/>
          </w:tcPr>
          <w:p w:rsidR="001A4F78" w:rsidRDefault="001A4F78" w:rsidP="001C3E04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 четверть</w:t>
            </w:r>
          </w:p>
        </w:tc>
      </w:tr>
      <w:tr w:rsidR="001701D2" w:rsidRPr="009131B6" w:rsidTr="00252E2B">
        <w:trPr>
          <w:trHeight w:val="5454"/>
        </w:trPr>
        <w:tc>
          <w:tcPr>
            <w:tcW w:w="1107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1 </w:t>
            </w:r>
            <w:r w:rsidR="003D083A" w:rsidRPr="009131B6">
              <w:rPr>
                <w:rFonts w:cs="Arial"/>
                <w:sz w:val="24"/>
                <w:szCs w:val="24"/>
              </w:rPr>
              <w:t>–</w:t>
            </w:r>
            <w:r w:rsidRPr="009131B6">
              <w:rPr>
                <w:rFonts w:cs="Arial"/>
                <w:sz w:val="24"/>
                <w:szCs w:val="24"/>
              </w:rPr>
              <w:t xml:space="preserve"> 2</w:t>
            </w:r>
          </w:p>
          <w:p w:rsidR="003D083A" w:rsidRPr="009131B6" w:rsidRDefault="003D083A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BE354F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Язык как средство общения.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Порядок действий при списывании.</w:t>
            </w:r>
          </w:p>
          <w:p w:rsidR="00252E2B" w:rsidRDefault="00252E2B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tabs>
                <w:tab w:val="left" w:pos="1526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3D083A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5A0BCB">
              <w:rPr>
                <w:rFonts w:cs="Arial"/>
                <w:b/>
                <w:sz w:val="24"/>
                <w:szCs w:val="24"/>
              </w:rPr>
              <w:t>2</w:t>
            </w:r>
            <w:r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3D083A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13</w:t>
            </w:r>
            <w:r w:rsidR="003D083A"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3D083A" w:rsidRPr="009131B6" w:rsidRDefault="003D083A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3D083A" w:rsidRPr="009131B6" w:rsidRDefault="003D083A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Знакомство с учебником, условными обозначениями.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Составление алгоритма порядка действий при списывании.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Анализ речевых ситуаций.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тетрадях.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Познакомить детей с учебником «Русский язык». Повторить звуковой анализ слова.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Учить использовать памятку порядка действий при списывании.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D227BD">
        <w:trPr>
          <w:trHeight w:val="3392"/>
        </w:trPr>
        <w:tc>
          <w:tcPr>
            <w:tcW w:w="1107" w:type="dxa"/>
          </w:tcPr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3</w:t>
            </w: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Устная и письменная речь. Знаки препинания в конце предложения.</w:t>
            </w:r>
          </w:p>
        </w:tc>
        <w:tc>
          <w:tcPr>
            <w:tcW w:w="851" w:type="dxa"/>
            <w:gridSpan w:val="2"/>
          </w:tcPr>
          <w:p w:rsidR="00CB516E" w:rsidRPr="009131B6" w:rsidRDefault="001701D2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5A0BCB">
              <w:rPr>
                <w:rFonts w:cs="Arial"/>
                <w:b/>
                <w:sz w:val="24"/>
                <w:szCs w:val="24"/>
              </w:rPr>
              <w:t>4</w:t>
            </w:r>
            <w:r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Анализ речевых ситуаций, представленных на рисунке и в тексте.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Участие в обсуждении проблемных вопросов.</w:t>
            </w:r>
          </w:p>
          <w:p w:rsidR="00CB516E" w:rsidRPr="009131B6" w:rsidRDefault="00CB516E" w:rsidP="001701D2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Использование алгоритма порядка действий при списывании.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Знакомить с особенностями письменной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Отработать порядок действий при списывании.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Знакомить со знаками конца предложений.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1701D2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701D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1701D2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701D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CB516E" w:rsidRPr="00D227BD" w:rsidRDefault="00CB516E" w:rsidP="001701D2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  <w:r w:rsidRPr="009131B6">
              <w:rPr>
                <w:rFonts w:cs="Arial"/>
                <w:sz w:val="24"/>
                <w:szCs w:val="24"/>
              </w:rPr>
              <w:t>Знаково-символические действия (моделирование); Анализ;  Синтез.</w:t>
            </w:r>
          </w:p>
          <w:p w:rsidR="00CB516E" w:rsidRPr="00D227BD" w:rsidRDefault="00CB516E" w:rsidP="001701D2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 xml:space="preserve">  Смыслополагание.</w:t>
            </w:r>
          </w:p>
          <w:p w:rsidR="00CB516E" w:rsidRPr="00D227BD" w:rsidRDefault="00CB516E" w:rsidP="001701D2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  <w:r w:rsidRPr="009131B6">
              <w:rPr>
                <w:rFonts w:cs="Arial"/>
                <w:sz w:val="24"/>
                <w:szCs w:val="24"/>
              </w:rPr>
              <w:t>Умение полно и точно выражать свои мысли.</w:t>
            </w:r>
          </w:p>
          <w:p w:rsidR="00CB516E" w:rsidRPr="00D227BD" w:rsidRDefault="00CB516E" w:rsidP="00D227BD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Pr="009131B6">
              <w:rPr>
                <w:rFonts w:cs="Arial"/>
                <w:sz w:val="24"/>
                <w:szCs w:val="24"/>
              </w:rPr>
              <w:t xml:space="preserve">  Контроль  Оценка.   Коррекция.</w:t>
            </w:r>
          </w:p>
        </w:tc>
      </w:tr>
      <w:tr w:rsidR="001701D2" w:rsidRPr="009131B6" w:rsidTr="00F33280">
        <w:trPr>
          <w:trHeight w:val="1165"/>
        </w:trPr>
        <w:tc>
          <w:tcPr>
            <w:tcW w:w="1107" w:type="dxa"/>
          </w:tcPr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4</w:t>
            </w: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5</w:t>
            </w: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этикет: слова приветствия. Интонация предложений; восклицательный знак в конце предложений.</w:t>
            </w:r>
          </w:p>
        </w:tc>
        <w:tc>
          <w:tcPr>
            <w:tcW w:w="851" w:type="dxa"/>
            <w:gridSpan w:val="2"/>
          </w:tcPr>
          <w:p w:rsidR="00CB516E" w:rsidRPr="009131B6" w:rsidRDefault="001701D2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5A0BCB">
              <w:rPr>
                <w:rFonts w:cs="Arial"/>
                <w:b/>
                <w:sz w:val="24"/>
                <w:szCs w:val="24"/>
              </w:rPr>
              <w:t>5</w:t>
            </w:r>
            <w:r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5A0BCB">
              <w:rPr>
                <w:rFonts w:cs="Arial"/>
                <w:b/>
                <w:sz w:val="24"/>
                <w:szCs w:val="24"/>
              </w:rPr>
              <w:t>6</w:t>
            </w:r>
            <w:r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Наблюдение за интонационным оформлением предложений.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Использование алгоритма порядка действий при списывании.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Активизировать в памяти учащихся этикетные слова.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Отрабатывать порядок действий при списывании.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знаки конца предложения.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Самопроверка.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252E2B">
        <w:trPr>
          <w:trHeight w:val="3953"/>
        </w:trPr>
        <w:tc>
          <w:tcPr>
            <w:tcW w:w="1107" w:type="dxa"/>
          </w:tcPr>
          <w:p w:rsidR="00CB516E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6-7</w:t>
            </w: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1701D2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этикет: слова приветствия, прощания, извинения. Отработка порядка действий при списывании.</w:t>
            </w: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701D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19</w:t>
            </w:r>
            <w:r w:rsidR="001701D2"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5A0BCB">
              <w:rPr>
                <w:rFonts w:cs="Arial"/>
                <w:b/>
                <w:sz w:val="24"/>
                <w:szCs w:val="24"/>
              </w:rPr>
              <w:t>0</w:t>
            </w:r>
            <w:r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Овладение умениями начать, поддержать, закончить разговор, привлечь внимание.</w:t>
            </w:r>
          </w:p>
          <w:p w:rsidR="001701D2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Использование алгоритма порядка действий при списывании.</w:t>
            </w:r>
          </w:p>
          <w:p w:rsidR="00CB516E" w:rsidRPr="009131B6" w:rsidRDefault="00CB516E" w:rsidP="001701D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Продолжить анализ ситуаций общения с использованием этикетных слов.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Отрабатывать порядок действий при списывании.</w:t>
            </w:r>
          </w:p>
          <w:p w:rsidR="00CB516E" w:rsidRPr="009131B6" w:rsidRDefault="00CB516E" w:rsidP="001701D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</w:tc>
        <w:tc>
          <w:tcPr>
            <w:tcW w:w="851" w:type="dxa"/>
            <w:gridSpan w:val="2"/>
          </w:tcPr>
          <w:p w:rsidR="001701D2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</w:t>
            </w: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1701D2" w:rsidRPr="009131B6" w:rsidRDefault="001701D2" w:rsidP="001701D2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701D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CB516E" w:rsidRPr="00252E2B" w:rsidRDefault="00CB516E" w:rsidP="001701D2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  <w:r w:rsidRPr="009131B6">
              <w:rPr>
                <w:rFonts w:cs="Arial"/>
                <w:sz w:val="24"/>
                <w:szCs w:val="24"/>
              </w:rPr>
              <w:t xml:space="preserve"> Выделение познавательной цели.Анализ объектов.  Синтез как составление частей целого. Построение логической цепи рассуждений.     </w:t>
            </w:r>
          </w:p>
          <w:p w:rsidR="00CB516E" w:rsidRPr="00252E2B" w:rsidRDefault="00CB516E" w:rsidP="00252E2B">
            <w:pPr>
              <w:ind w:left="1152" w:hanging="1152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  <w:r w:rsidRPr="009131B6">
              <w:rPr>
                <w:rFonts w:cs="Arial"/>
                <w:sz w:val="24"/>
                <w:szCs w:val="24"/>
              </w:rPr>
              <w:t>Постановка вопросов.</w:t>
            </w:r>
          </w:p>
          <w:p w:rsidR="00CB516E" w:rsidRPr="009131B6" w:rsidRDefault="00CB516E" w:rsidP="001701D2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Разрешение конфликтов.Умение полно и точно выражать свои мысли.</w:t>
            </w:r>
          </w:p>
          <w:p w:rsidR="00CB516E" w:rsidRPr="00252E2B" w:rsidRDefault="00CB516E" w:rsidP="001701D2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Pr="009131B6">
              <w:rPr>
                <w:rFonts w:cs="Arial"/>
                <w:sz w:val="24"/>
                <w:szCs w:val="24"/>
              </w:rPr>
              <w:t>Целеполагание. Коррекция.Оценка.</w:t>
            </w:r>
          </w:p>
          <w:p w:rsidR="00CB516E" w:rsidRPr="009131B6" w:rsidRDefault="00CB516E" w:rsidP="001701D2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Волевая саморегуляция.</w:t>
            </w:r>
          </w:p>
          <w:p w:rsidR="00CB516E" w:rsidRPr="00252E2B" w:rsidRDefault="00CB516E" w:rsidP="00252E2B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 xml:space="preserve"> Смыслообразование.</w:t>
            </w:r>
          </w:p>
        </w:tc>
      </w:tr>
      <w:tr w:rsidR="00D97FAE" w:rsidRPr="009131B6" w:rsidTr="00F33280">
        <w:trPr>
          <w:trHeight w:val="1132"/>
        </w:trPr>
        <w:tc>
          <w:tcPr>
            <w:tcW w:w="1107" w:type="dxa"/>
            <w:vMerge w:val="restart"/>
          </w:tcPr>
          <w:p w:rsidR="00D97FAE" w:rsidRPr="009131B6" w:rsidRDefault="00D97FA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8-9</w:t>
            </w:r>
          </w:p>
          <w:p w:rsidR="00D97FAE" w:rsidRPr="009131B6" w:rsidRDefault="00D97FA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1701D2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vMerge w:val="restart"/>
          </w:tcPr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этикет: слова просьбы и извинения. Слова, отвечающие на вопросы «кто?», «что?».</w:t>
            </w:r>
          </w:p>
        </w:tc>
        <w:tc>
          <w:tcPr>
            <w:tcW w:w="851" w:type="dxa"/>
            <w:gridSpan w:val="2"/>
            <w:vMerge w:val="restart"/>
          </w:tcPr>
          <w:p w:rsidR="00D97FAE" w:rsidRPr="009131B6" w:rsidRDefault="00D97FAE" w:rsidP="00D97FAE">
            <w:pPr>
              <w:snapToGrid w:val="0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5A0BCB">
              <w:rPr>
                <w:rFonts w:cs="Arial"/>
                <w:b/>
                <w:sz w:val="24"/>
                <w:szCs w:val="24"/>
              </w:rPr>
              <w:t>1</w:t>
            </w:r>
            <w:r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5A0BCB">
              <w:rPr>
                <w:rFonts w:cs="Arial"/>
                <w:b/>
                <w:sz w:val="24"/>
                <w:szCs w:val="24"/>
              </w:rPr>
              <w:t>2</w:t>
            </w:r>
            <w:r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Овладение нормами речевого этикета в ситуациях учебного и бытового общения.</w:t>
            </w: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Группировка слов по заданному признаку.</w:t>
            </w:r>
          </w:p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тетрадях.</w:t>
            </w:r>
          </w:p>
        </w:tc>
        <w:tc>
          <w:tcPr>
            <w:tcW w:w="1984" w:type="dxa"/>
            <w:gridSpan w:val="2"/>
            <w:vMerge w:val="restart"/>
          </w:tcPr>
          <w:p w:rsidR="00D97FAE" w:rsidRPr="009131B6" w:rsidRDefault="00D97FA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Продолжить знакомить детей с использованием этикетных слов в речи.</w:t>
            </w:r>
          </w:p>
        </w:tc>
        <w:tc>
          <w:tcPr>
            <w:tcW w:w="1134" w:type="dxa"/>
            <w:gridSpan w:val="2"/>
            <w:vMerge w:val="restart"/>
          </w:tcPr>
          <w:p w:rsidR="00D97FAE" w:rsidRPr="009131B6" w:rsidRDefault="00D97FA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D97FAE" w:rsidRPr="009131B6" w:rsidRDefault="00D97FA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</w:tc>
        <w:tc>
          <w:tcPr>
            <w:tcW w:w="851" w:type="dxa"/>
            <w:gridSpan w:val="2"/>
            <w:vMerge w:val="restart"/>
          </w:tcPr>
          <w:p w:rsidR="00D97FAE" w:rsidRPr="009131B6" w:rsidRDefault="00D97FA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  <w:vMerge w:val="restart"/>
          </w:tcPr>
          <w:p w:rsidR="00D97FAE" w:rsidRPr="009131B6" w:rsidRDefault="00D97FA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D97FAE" w:rsidRPr="009131B6" w:rsidRDefault="00D97FA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D97FAE" w:rsidRPr="009131B6" w:rsidRDefault="00D97FA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D97FAE" w:rsidRPr="009131B6" w:rsidRDefault="00D97FAE" w:rsidP="001701D2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D97FAE" w:rsidRPr="009131B6" w:rsidRDefault="00D97FAE" w:rsidP="001701D2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D97FAE" w:rsidRPr="009131B6" w:rsidRDefault="00D97FAE" w:rsidP="001701D2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(моделирование);Анализ; Синтез.</w:t>
            </w:r>
          </w:p>
        </w:tc>
      </w:tr>
      <w:tr w:rsidR="00D97FAE" w:rsidRPr="009131B6" w:rsidTr="00F33280">
        <w:trPr>
          <w:trHeight w:val="1274"/>
        </w:trPr>
        <w:tc>
          <w:tcPr>
            <w:tcW w:w="1107" w:type="dxa"/>
            <w:vMerge/>
          </w:tcPr>
          <w:p w:rsidR="00D97FAE" w:rsidRPr="009131B6" w:rsidRDefault="00D97FA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vMerge/>
          </w:tcPr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D97FAE" w:rsidRPr="009131B6" w:rsidRDefault="00D97FAE" w:rsidP="00D97FAE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D97FAE" w:rsidRPr="009131B6" w:rsidRDefault="00D97FAE" w:rsidP="00D97FAE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D97FAE" w:rsidRPr="009131B6" w:rsidRDefault="00D97FA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D97FAE" w:rsidRPr="009131B6" w:rsidRDefault="00D97FA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D97FAE" w:rsidRPr="009131B6" w:rsidRDefault="00D97FA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D97FAE" w:rsidRPr="009131B6" w:rsidRDefault="00D97FA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D97FAE" w:rsidRPr="00252E2B" w:rsidRDefault="00D97FAE" w:rsidP="001701D2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 xml:space="preserve"> Смыслополагание.</w:t>
            </w:r>
          </w:p>
          <w:p w:rsidR="00D97FAE" w:rsidRPr="00252E2B" w:rsidRDefault="00D97FAE" w:rsidP="001701D2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  <w:r w:rsidRPr="009131B6">
              <w:rPr>
                <w:rFonts w:cs="Arial"/>
                <w:sz w:val="24"/>
                <w:szCs w:val="24"/>
              </w:rPr>
              <w:t xml:space="preserve">  Умение полно и точно выражать свои мысли.</w:t>
            </w:r>
          </w:p>
          <w:p w:rsidR="00D97FAE" w:rsidRPr="00252E2B" w:rsidRDefault="00D97FAE" w:rsidP="001701D2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Pr="009131B6">
              <w:rPr>
                <w:rFonts w:cs="Arial"/>
                <w:sz w:val="24"/>
                <w:szCs w:val="24"/>
              </w:rPr>
              <w:t>Целеполагание.</w:t>
            </w:r>
          </w:p>
          <w:p w:rsidR="00D97FAE" w:rsidRPr="00252E2B" w:rsidRDefault="00D97FA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Контроль. Оценка.Коррекция.</w:t>
            </w:r>
          </w:p>
        </w:tc>
      </w:tr>
      <w:tr w:rsidR="001701D2" w:rsidRPr="009131B6" w:rsidTr="00252E2B">
        <w:trPr>
          <w:trHeight w:val="5371"/>
        </w:trPr>
        <w:tc>
          <w:tcPr>
            <w:tcW w:w="1107" w:type="dxa"/>
          </w:tcPr>
          <w:p w:rsidR="00CB516E" w:rsidRPr="009131B6" w:rsidRDefault="00D97FAE" w:rsidP="00937E41">
            <w:pPr>
              <w:snapToGrid w:val="0"/>
              <w:spacing w:line="360" w:lineRule="auto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10-11</w:t>
            </w:r>
          </w:p>
          <w:p w:rsidR="00937E41" w:rsidRPr="009131B6" w:rsidRDefault="00937E41" w:rsidP="00937E41">
            <w:pPr>
              <w:snapToGrid w:val="0"/>
              <w:spacing w:line="36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spacing w:line="36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spacing w:line="36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937E41">
            <w:pPr>
              <w:snapToGrid w:val="0"/>
              <w:spacing w:line="36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937E41">
            <w:pPr>
              <w:snapToGrid w:val="0"/>
              <w:spacing w:line="36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937E41">
            <w:pPr>
              <w:snapToGrid w:val="0"/>
              <w:spacing w:line="36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937E41">
            <w:pPr>
              <w:snapToGrid w:val="0"/>
              <w:spacing w:line="36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937E41">
            <w:pPr>
              <w:snapToGrid w:val="0"/>
              <w:spacing w:line="36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937E41">
            <w:pPr>
              <w:snapToGrid w:val="0"/>
              <w:spacing w:line="36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937E41">
            <w:pPr>
              <w:snapToGrid w:val="0"/>
              <w:spacing w:line="36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937E41">
            <w:pPr>
              <w:snapToGrid w:val="0"/>
              <w:spacing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этикет: слова просьбы и благодарности.</w:t>
            </w:r>
          </w:p>
          <w:p w:rsidR="00D97FA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Слова, отвечающие на вопросы «кто?», «что?»; знаки препинания в конце предложения.</w:t>
            </w: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252E2B">
            <w:pPr>
              <w:tabs>
                <w:tab w:val="left" w:pos="1356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D97FAE" w:rsidP="00252E2B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5A0BCB">
              <w:rPr>
                <w:rFonts w:cs="Arial"/>
                <w:b/>
                <w:sz w:val="24"/>
                <w:szCs w:val="24"/>
              </w:rPr>
              <w:t>3</w:t>
            </w:r>
            <w:r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D97FAE" w:rsidRPr="009131B6" w:rsidRDefault="00D97FAE" w:rsidP="00252E2B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5A0BCB">
              <w:rPr>
                <w:rFonts w:cs="Arial"/>
                <w:b/>
                <w:sz w:val="24"/>
                <w:szCs w:val="24"/>
              </w:rPr>
              <w:t>6</w:t>
            </w:r>
            <w:r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D97FAE" w:rsidRPr="009131B6" w:rsidRDefault="00D97FAE" w:rsidP="00252E2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97FA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 Применение правила постановки знаков препинания в конце предложения.</w:t>
            </w: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B516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знаки конца предложения.</w:t>
            </w:r>
          </w:p>
          <w:p w:rsidR="00CB516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Познакомить со словами, отвечающими на вопросы «кто?», «что?».</w:t>
            </w:r>
          </w:p>
          <w:p w:rsidR="00D97FA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Организация работы в парах.</w:t>
            </w: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D97FA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парах.</w:t>
            </w: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D97FA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CB516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Взаимопроверка.</w:t>
            </w:r>
          </w:p>
          <w:p w:rsidR="00CB516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D97FAE" w:rsidRPr="009131B6" w:rsidRDefault="00D97FAE" w:rsidP="00252E2B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D97FAE" w:rsidRPr="009131B6" w:rsidRDefault="00D97FAE" w:rsidP="00252E2B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252E2B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252E2B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252E2B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252E2B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</w:p>
          <w:p w:rsidR="00CB516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F33280">
        <w:trPr>
          <w:trHeight w:val="5368"/>
        </w:trPr>
        <w:tc>
          <w:tcPr>
            <w:tcW w:w="1107" w:type="dxa"/>
          </w:tcPr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12-13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этикет: ситуация знакомства. Собственные имена, правописание собственных имен.</w:t>
            </w:r>
          </w:p>
        </w:tc>
        <w:tc>
          <w:tcPr>
            <w:tcW w:w="851" w:type="dxa"/>
            <w:gridSpan w:val="2"/>
          </w:tcPr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5A0BCB">
              <w:rPr>
                <w:rFonts w:cs="Arial"/>
                <w:b/>
                <w:sz w:val="24"/>
                <w:szCs w:val="24"/>
              </w:rPr>
              <w:t>7</w:t>
            </w:r>
            <w:r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937E41" w:rsidRPr="009131B6" w:rsidRDefault="0094185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</w:t>
            </w:r>
            <w:r w:rsidR="005A0BCB">
              <w:rPr>
                <w:rFonts w:cs="Arial"/>
                <w:b/>
                <w:sz w:val="24"/>
                <w:szCs w:val="24"/>
              </w:rPr>
              <w:t>8</w:t>
            </w:r>
            <w:r w:rsidR="00937E41"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Выбор языковых средств в соответствии с целями и условиями общения для эффективного решения коммуникативной задачи.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Ознакомление с правилом написания прописной (заглавной буквы) в именах собственных.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Активизировать речевую ситуацию представления при знакомстве; знакомить с именами собственными и их написанием.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Организация работы в парах.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парах.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Комбинированный 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Взаимопроверка.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ascii="Arial" w:hAnsi="Arial" w:cs="Arial"/>
                <w:sz w:val="24"/>
                <w:szCs w:val="24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Pr="009131B6">
              <w:rPr>
                <w:rFonts w:cs="Arial"/>
                <w:sz w:val="24"/>
                <w:szCs w:val="24"/>
              </w:rPr>
              <w:t>умение осуществлять действие по образцу и заданному правилу. Волевая саморегуляция. Целеполагание.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Коррекция.Оценка.    </w:t>
            </w:r>
          </w:p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Познавательные: </w:t>
            </w:r>
            <w:r w:rsidRPr="009131B6">
              <w:rPr>
                <w:rFonts w:ascii="Arial" w:hAnsi="Arial" w:cs="Arial"/>
                <w:sz w:val="24"/>
                <w:szCs w:val="24"/>
              </w:rPr>
              <w:t>знаково– символические моделирования.</w:t>
            </w:r>
            <w:r w:rsidRPr="009131B6">
              <w:rPr>
                <w:rFonts w:cs="Arial"/>
                <w:sz w:val="24"/>
                <w:szCs w:val="24"/>
              </w:rPr>
              <w:t xml:space="preserve"> Сравнивать предметы, объекты: находить общее и различие.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Коммуникативные: </w:t>
            </w:r>
            <w:r w:rsidRPr="009131B6">
              <w:rPr>
                <w:rFonts w:cs="Arial"/>
                <w:sz w:val="24"/>
                <w:szCs w:val="24"/>
              </w:rPr>
              <w:t>эмоционально-позитивное отношение к процессу сотрудничества. Умение</w:t>
            </w:r>
            <w:r w:rsidRPr="009131B6">
              <w:rPr>
                <w:rFonts w:cs="Arial"/>
                <w:i/>
                <w:sz w:val="24"/>
                <w:szCs w:val="24"/>
              </w:rPr>
              <w:t xml:space="preserve"> </w:t>
            </w:r>
            <w:r w:rsidRPr="009131B6">
              <w:rPr>
                <w:rFonts w:cs="Arial"/>
                <w:sz w:val="24"/>
                <w:szCs w:val="24"/>
              </w:rPr>
              <w:t xml:space="preserve"> полно и точно выражать свои мысли.</w:t>
            </w:r>
          </w:p>
        </w:tc>
      </w:tr>
      <w:tr w:rsidR="001701D2" w:rsidRPr="009131B6" w:rsidTr="00F33280">
        <w:trPr>
          <w:trHeight w:val="1416"/>
        </w:trPr>
        <w:tc>
          <w:tcPr>
            <w:tcW w:w="1107" w:type="dxa"/>
          </w:tcPr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14-15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этикет: использование слов «ты», «вы» при общении. Правописание собственных имен.</w:t>
            </w:r>
          </w:p>
        </w:tc>
        <w:tc>
          <w:tcPr>
            <w:tcW w:w="851" w:type="dxa"/>
            <w:gridSpan w:val="2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29</w:t>
            </w:r>
            <w:r w:rsidR="00941859">
              <w:rPr>
                <w:rFonts w:cs="Arial"/>
                <w:b/>
                <w:sz w:val="24"/>
                <w:szCs w:val="24"/>
              </w:rPr>
              <w:t>.01</w:t>
            </w:r>
            <w:r w:rsidR="00937E41" w:rsidRPr="009131B6">
              <w:rPr>
                <w:rFonts w:cs="Arial"/>
                <w:b/>
                <w:sz w:val="24"/>
                <w:szCs w:val="24"/>
              </w:rPr>
              <w:t>3</w:t>
            </w:r>
            <w:r>
              <w:rPr>
                <w:rFonts w:cs="Arial"/>
                <w:b/>
                <w:sz w:val="24"/>
                <w:szCs w:val="24"/>
              </w:rPr>
              <w:t>0</w:t>
            </w:r>
            <w:r w:rsidR="00937E41" w:rsidRPr="009131B6">
              <w:rPr>
                <w:rFonts w:cs="Arial"/>
                <w:b/>
                <w:sz w:val="24"/>
                <w:szCs w:val="24"/>
              </w:rPr>
              <w:t>.01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Наблюдение за использованием слов «ты» и «вы».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Применение  правила написания прописной (заглавной буквы) в именах собственных.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тетрадях.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Знакомить с правилами употребления слов «ты» и «вы»  при общении.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признаки имен собственных и правило их написания.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937E41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937E41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</w:p>
          <w:p w:rsidR="00CB516E" w:rsidRPr="009131B6" w:rsidRDefault="00CB516E" w:rsidP="00937E41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252E2B">
        <w:trPr>
          <w:trHeight w:val="5655"/>
        </w:trPr>
        <w:tc>
          <w:tcPr>
            <w:tcW w:w="1107" w:type="dxa"/>
          </w:tcPr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16-17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937E41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Правила речевого поведения: речевые ситуации, учитывающие возраст собеседников. Отработка порядка действий при списывании и правила правописания собственных имен.</w:t>
            </w: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937E41">
            <w:pPr>
              <w:tabs>
                <w:tab w:val="left" w:pos="1273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</w:t>
            </w:r>
            <w:r w:rsidR="00937E41"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3</w:t>
            </w:r>
            <w:r w:rsidR="00937E41"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Выбор языковых средств в соответствии с целями и условиями общения для эффективного решения коммуникативной задачи.</w:t>
            </w:r>
          </w:p>
          <w:p w:rsidR="00937E41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Отработка порядка действий при списывании и правила правописания собственных имен.</w:t>
            </w: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Актуализировать ситуации речевого общения, в которых необходимо указывать возраст.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Знакомить с нормами речевого этикета.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937E41" w:rsidRPr="009131B6" w:rsidRDefault="00937E41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37E41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937E41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9131B6" w:rsidRDefault="00CB516E" w:rsidP="00937E41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Анализ;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Синтез.</w:t>
            </w:r>
          </w:p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Смыслополагание.</w:t>
            </w:r>
          </w:p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Целеполагание.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Контроль.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Оценка.</w:t>
            </w:r>
          </w:p>
          <w:p w:rsidR="00CB516E" w:rsidRPr="009131B6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Коррекция.</w:t>
            </w:r>
          </w:p>
        </w:tc>
      </w:tr>
      <w:tr w:rsidR="001701D2" w:rsidRPr="009131B6" w:rsidTr="00F33280">
        <w:trPr>
          <w:trHeight w:hRule="exact" w:val="3291"/>
        </w:trPr>
        <w:tc>
          <w:tcPr>
            <w:tcW w:w="1107" w:type="dxa"/>
          </w:tcPr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18-19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Описание внешности. Слова, отвечающие на вопросы «какой?», «какая?», «какое?», «какие?».</w:t>
            </w:r>
          </w:p>
        </w:tc>
        <w:tc>
          <w:tcPr>
            <w:tcW w:w="851" w:type="dxa"/>
            <w:gridSpan w:val="2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4</w:t>
            </w:r>
            <w:r w:rsidR="00937E41"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5</w:t>
            </w:r>
            <w:r w:rsidR="00937E41"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Сочинение небольших рассказов. Знакомство со словами, отвечающими  вопросы «какой?», «какая?», «какое?», «какие?».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тетрадях.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Знакомить со словами, отвечающими  на вопросы «какой?», «какая?», «какое?», «какие?».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Отрабатывать порядок действий при списывании.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Самооценка.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(моделирование);Анализ;</w:t>
            </w:r>
            <w:r w:rsidR="00252E2B">
              <w:rPr>
                <w:rFonts w:cs="Arial"/>
                <w:sz w:val="24"/>
                <w:szCs w:val="24"/>
              </w:rPr>
              <w:t xml:space="preserve"> </w:t>
            </w:r>
            <w:r w:rsidRPr="009131B6">
              <w:rPr>
                <w:rFonts w:cs="Arial"/>
                <w:sz w:val="24"/>
                <w:szCs w:val="24"/>
              </w:rPr>
              <w:t>Синтез.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Контроль. Оценка.Коррекция.</w:t>
            </w:r>
          </w:p>
        </w:tc>
      </w:tr>
      <w:tr w:rsidR="001701D2" w:rsidRPr="009131B6" w:rsidTr="00F33280">
        <w:trPr>
          <w:trHeight w:hRule="exact" w:val="4679"/>
        </w:trPr>
        <w:tc>
          <w:tcPr>
            <w:tcW w:w="1107" w:type="dxa"/>
          </w:tcPr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20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Описание внешности. Повторение слогоударных схем.</w:t>
            </w:r>
          </w:p>
        </w:tc>
        <w:tc>
          <w:tcPr>
            <w:tcW w:w="851" w:type="dxa"/>
            <w:gridSpan w:val="2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6</w:t>
            </w:r>
            <w:r w:rsidR="00937E41"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Сочинение небольших рассказов. Участие в дидактической игре.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с информацией, представленной в виде слогоударных схем.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Организация дидактической игры.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Учить анализировать ситуацию описания внешности.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Игровая.</w:t>
            </w: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Урок-игра.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Самооценка.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252E2B" w:rsidRDefault="00CB516E" w:rsidP="00252E2B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</w:tr>
      <w:tr w:rsidR="001701D2" w:rsidRPr="009131B6" w:rsidTr="00F33280">
        <w:trPr>
          <w:trHeight w:val="650"/>
        </w:trPr>
        <w:tc>
          <w:tcPr>
            <w:tcW w:w="1107" w:type="dxa"/>
          </w:tcPr>
          <w:p w:rsidR="00CB516E" w:rsidRPr="009131B6" w:rsidRDefault="00CB516E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2</w:t>
            </w:r>
            <w:r w:rsidR="00937E41" w:rsidRPr="009131B6">
              <w:rPr>
                <w:rFonts w:cs="Arial"/>
                <w:sz w:val="24"/>
                <w:szCs w:val="24"/>
              </w:rPr>
              <w:t>1</w:t>
            </w: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Описание внешности. Слова, отвечающие на вопросы «кто?», «что?», «какой?», «какая?», «какое?», «какие?».</w:t>
            </w:r>
          </w:p>
        </w:tc>
        <w:tc>
          <w:tcPr>
            <w:tcW w:w="851" w:type="dxa"/>
            <w:gridSpan w:val="2"/>
          </w:tcPr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5A0BCB">
              <w:rPr>
                <w:rFonts w:cs="Arial"/>
                <w:b/>
                <w:sz w:val="24"/>
                <w:szCs w:val="24"/>
              </w:rPr>
              <w:t>6</w:t>
            </w:r>
            <w:r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Выбор языковых средств в соответствии с целями и условиями общения для эффективного решения коммуникативной задачи.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Наблюдение за использованием приема сравнения при описании внешности.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тетрадях.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Знакомить со сравнительными конструкциями как приемом, помогающим более точно и ярко составить описание.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Отработать постановку вопросов «кто?», «что?», «какой?», «какая?», «какое?», «какие?». 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словесная оценка.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ascii="Arial" w:hAnsi="Arial" w:cs="Arial"/>
                <w:sz w:val="24"/>
                <w:szCs w:val="24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умение осуществлять действие по образцу и заданному правилу. Волевая саморегуляция. Целеполагание.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 Коррекция.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 Оценка.    </w:t>
            </w:r>
          </w:p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Познавательные: </w:t>
            </w:r>
            <w:r w:rsidRPr="009131B6">
              <w:rPr>
                <w:rFonts w:ascii="Arial" w:hAnsi="Arial" w:cs="Arial"/>
                <w:sz w:val="24"/>
                <w:szCs w:val="24"/>
              </w:rPr>
              <w:t>знаково– символические моделирования.</w:t>
            </w:r>
            <w:r w:rsidRPr="009131B6">
              <w:rPr>
                <w:rFonts w:cs="Arial"/>
                <w:sz w:val="24"/>
                <w:szCs w:val="24"/>
              </w:rPr>
              <w:t xml:space="preserve"> Сравнивать предметы, объекты: находить общее и различие.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Коммуникативные: </w:t>
            </w:r>
            <w:r w:rsidRPr="009131B6">
              <w:rPr>
                <w:rFonts w:cs="Arial"/>
                <w:sz w:val="24"/>
                <w:szCs w:val="24"/>
              </w:rPr>
              <w:t>эмоционально-позитивное отношение к процессу сотрудничества. Умение</w:t>
            </w:r>
            <w:r w:rsidRPr="009131B6">
              <w:rPr>
                <w:rFonts w:cs="Arial"/>
                <w:i/>
                <w:sz w:val="24"/>
                <w:szCs w:val="24"/>
              </w:rPr>
              <w:t xml:space="preserve"> </w:t>
            </w:r>
            <w:r w:rsidRPr="009131B6">
              <w:rPr>
                <w:rFonts w:cs="Arial"/>
                <w:sz w:val="24"/>
                <w:szCs w:val="24"/>
              </w:rPr>
              <w:t xml:space="preserve"> полно и точно выражать свои мысли.</w:t>
            </w:r>
          </w:p>
        </w:tc>
      </w:tr>
      <w:tr w:rsidR="001701D2" w:rsidRPr="009131B6" w:rsidTr="00F33280">
        <w:trPr>
          <w:trHeight w:val="1135"/>
        </w:trPr>
        <w:tc>
          <w:tcPr>
            <w:tcW w:w="1107" w:type="dxa"/>
          </w:tcPr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22-23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Речевые ситуации, в которых необходимо указывать свой адрес.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Повторение слогоударных схем.</w:t>
            </w:r>
          </w:p>
        </w:tc>
        <w:tc>
          <w:tcPr>
            <w:tcW w:w="851" w:type="dxa"/>
            <w:gridSpan w:val="2"/>
          </w:tcPr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5A0BCB">
              <w:rPr>
                <w:rFonts w:cs="Arial"/>
                <w:b/>
                <w:sz w:val="24"/>
                <w:szCs w:val="24"/>
              </w:rPr>
              <w:t>7</w:t>
            </w:r>
            <w:r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94185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</w:t>
            </w:r>
            <w:r w:rsidR="005A0BCB">
              <w:rPr>
                <w:rFonts w:cs="Arial"/>
                <w:b/>
                <w:sz w:val="24"/>
                <w:szCs w:val="24"/>
              </w:rPr>
              <w:t>8</w:t>
            </w:r>
            <w:r w:rsidR="00937E41"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Осознание цели и ситуации письменного общения.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Знакомство с ситуациями общения, в которых необходимо указывать адрес.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тетради.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Готовить к знакомству с правилами написания адреса.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Отрабатывать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порядок действий при списывании.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работу со слоговыми схемами.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словесная оценка.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ascii="Arial" w:hAnsi="Arial" w:cs="Arial"/>
                <w:sz w:val="24"/>
                <w:szCs w:val="24"/>
              </w:rPr>
              <w:t>чувство необходимости учения. Проявление настойчивости в достижении цели, интереса к изучаемому материалу.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умение осуществлять действие по образцу и заданному правилу. Волевая саморегуляция. Целеполагание.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 Коррекция.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 Оценка.    </w:t>
            </w:r>
          </w:p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Познавательные: </w:t>
            </w:r>
            <w:r w:rsidRPr="009131B6">
              <w:rPr>
                <w:rFonts w:ascii="Arial" w:hAnsi="Arial" w:cs="Arial"/>
                <w:sz w:val="24"/>
                <w:szCs w:val="24"/>
              </w:rPr>
              <w:t>знаково– символические моделирования.</w:t>
            </w:r>
            <w:r w:rsidRPr="009131B6">
              <w:rPr>
                <w:rFonts w:cs="Arial"/>
                <w:sz w:val="24"/>
                <w:szCs w:val="24"/>
              </w:rPr>
              <w:t xml:space="preserve"> Сравнивать предметы, объекты: находить общее и различие.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Коммуникативные: </w:t>
            </w:r>
            <w:r w:rsidRPr="009131B6">
              <w:rPr>
                <w:rFonts w:cs="Arial"/>
                <w:sz w:val="24"/>
                <w:szCs w:val="24"/>
              </w:rPr>
              <w:t>эмоционально-позитивное отношение к процессу сотрудничества. Умение</w:t>
            </w:r>
            <w:r w:rsidRPr="009131B6">
              <w:rPr>
                <w:rFonts w:cs="Arial"/>
                <w:i/>
                <w:sz w:val="24"/>
                <w:szCs w:val="24"/>
              </w:rPr>
              <w:t xml:space="preserve"> </w:t>
            </w:r>
            <w:r w:rsidRPr="009131B6">
              <w:rPr>
                <w:rFonts w:cs="Arial"/>
                <w:sz w:val="24"/>
                <w:szCs w:val="24"/>
              </w:rPr>
              <w:t xml:space="preserve"> полно и точно выражать свои мысли.</w:t>
            </w:r>
          </w:p>
        </w:tc>
      </w:tr>
      <w:tr w:rsidR="001701D2" w:rsidRPr="009131B6" w:rsidTr="00F33280">
        <w:trPr>
          <w:trHeight w:hRule="exact" w:val="3948"/>
        </w:trPr>
        <w:tc>
          <w:tcPr>
            <w:tcW w:w="1107" w:type="dxa"/>
          </w:tcPr>
          <w:p w:rsidR="00CB516E" w:rsidRPr="009131B6" w:rsidRDefault="0094185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24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Письменная речь: оформление адреса на конверте или открытке. Правила переноса слов.</w:t>
            </w:r>
          </w:p>
        </w:tc>
        <w:tc>
          <w:tcPr>
            <w:tcW w:w="851" w:type="dxa"/>
            <w:gridSpan w:val="2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19</w:t>
            </w:r>
            <w:r w:rsidR="00937E41"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Оформление конверта и открытки.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Использование правил переноса слов при выполнении заданий.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Осуществление взаимного контроля и сотрудничества при работе в парах.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Учить правильной записи адреса на конверте.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правила переноса слов.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Отрабатывать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порядок действий при списывании и при переносе слов.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Организация работы в парах.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парах.</w:t>
            </w: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Комбинированный 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Взаимопроверка.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Анализ;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Синтез.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 Эмоционально-позитивное отношение к процессу сотрудничества.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Контроль.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Оценка.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Коррекция.</w:t>
            </w:r>
          </w:p>
        </w:tc>
      </w:tr>
      <w:tr w:rsidR="001701D2" w:rsidRPr="009131B6" w:rsidTr="00F33280">
        <w:trPr>
          <w:trHeight w:val="841"/>
        </w:trPr>
        <w:tc>
          <w:tcPr>
            <w:tcW w:w="1107" w:type="dxa"/>
          </w:tcPr>
          <w:p w:rsidR="00CB516E" w:rsidRPr="009131B6" w:rsidRDefault="00941859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25-</w:t>
            </w:r>
            <w:r w:rsidR="00CB516E" w:rsidRPr="009131B6">
              <w:rPr>
                <w:rFonts w:cs="Arial"/>
                <w:sz w:val="24"/>
                <w:szCs w:val="24"/>
              </w:rPr>
              <w:t>2</w:t>
            </w:r>
            <w:r w:rsidR="00937E41" w:rsidRPr="009131B6">
              <w:rPr>
                <w:rFonts w:cs="Arial"/>
                <w:sz w:val="24"/>
                <w:szCs w:val="24"/>
              </w:rPr>
              <w:t>6</w:t>
            </w: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Устная речь: рассказ о месте, в котором живешь.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Знакомство с образованием слов в русском языке.</w:t>
            </w:r>
          </w:p>
        </w:tc>
        <w:tc>
          <w:tcPr>
            <w:tcW w:w="851" w:type="dxa"/>
            <w:gridSpan w:val="2"/>
          </w:tcPr>
          <w:p w:rsidR="00941859" w:rsidRPr="009131B6" w:rsidRDefault="00941859" w:rsidP="00941859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lastRenderedPageBreak/>
              <w:t>2</w:t>
            </w:r>
            <w:r w:rsidR="005A0BCB">
              <w:rPr>
                <w:rFonts w:cs="Arial"/>
                <w:b/>
                <w:sz w:val="24"/>
                <w:szCs w:val="24"/>
              </w:rPr>
              <w:t>0</w:t>
            </w:r>
            <w:r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941859">
              <w:rPr>
                <w:rFonts w:cs="Arial"/>
                <w:b/>
                <w:sz w:val="24"/>
                <w:szCs w:val="24"/>
              </w:rPr>
              <w:t>4</w:t>
            </w:r>
            <w:r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Составление небольших рассказов.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Применение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правила переноса слов.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Письмо предложений с соблюдением гигиенических норм.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Продолжить знакомить с правилами записи адреса на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конверте. Закреплять правила переноса слов.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Проверка упражнений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Личностные: </w:t>
            </w:r>
            <w:r w:rsidRPr="009131B6">
              <w:rPr>
                <w:rFonts w:ascii="Arial" w:hAnsi="Arial" w:cs="Arial"/>
                <w:sz w:val="24"/>
                <w:szCs w:val="24"/>
              </w:rPr>
              <w:t xml:space="preserve">чувство необходимости учения. Проявление настойчивости в достижении цели, интереса к </w:t>
            </w:r>
            <w:r w:rsidRPr="009131B6">
              <w:rPr>
                <w:rFonts w:ascii="Arial" w:hAnsi="Arial" w:cs="Arial"/>
                <w:sz w:val="24"/>
                <w:szCs w:val="24"/>
              </w:rPr>
              <w:lastRenderedPageBreak/>
              <w:t>изучаемому материалу.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умение осуществлять действие по образцу и заданному правилу. Волевая саморегуляция. Целеполагание.</w:t>
            </w:r>
          </w:p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Познавательные: </w:t>
            </w:r>
            <w:r w:rsidRPr="009131B6">
              <w:rPr>
                <w:rFonts w:ascii="Arial" w:hAnsi="Arial" w:cs="Arial"/>
                <w:sz w:val="24"/>
                <w:szCs w:val="24"/>
              </w:rPr>
              <w:t>знаково– символические моделирования.</w:t>
            </w:r>
            <w:r w:rsidRPr="009131B6">
              <w:rPr>
                <w:rFonts w:cs="Arial"/>
                <w:sz w:val="24"/>
                <w:szCs w:val="24"/>
              </w:rPr>
              <w:t xml:space="preserve"> Сравнивать предметы, объекты: находить общее и различие.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Коммуникативные: </w:t>
            </w:r>
            <w:r w:rsidRPr="009131B6">
              <w:rPr>
                <w:rFonts w:cs="Arial"/>
                <w:sz w:val="24"/>
                <w:szCs w:val="24"/>
              </w:rPr>
              <w:t>эмоционально-позитивное отношение к процессу сотрудничества. Умение</w:t>
            </w:r>
            <w:r w:rsidRPr="009131B6">
              <w:rPr>
                <w:rFonts w:cs="Arial"/>
                <w:i/>
                <w:sz w:val="24"/>
                <w:szCs w:val="24"/>
              </w:rPr>
              <w:t xml:space="preserve"> </w:t>
            </w:r>
            <w:r w:rsidRPr="009131B6">
              <w:rPr>
                <w:rFonts w:cs="Arial"/>
                <w:sz w:val="24"/>
                <w:szCs w:val="24"/>
              </w:rPr>
              <w:t xml:space="preserve"> полно и точно выражать свои мысли.</w:t>
            </w:r>
          </w:p>
        </w:tc>
      </w:tr>
      <w:tr w:rsidR="001701D2" w:rsidRPr="009131B6" w:rsidTr="00F33280">
        <w:trPr>
          <w:trHeight w:val="934"/>
        </w:trPr>
        <w:tc>
          <w:tcPr>
            <w:tcW w:w="1107" w:type="dxa"/>
          </w:tcPr>
          <w:p w:rsidR="00CB516E" w:rsidRPr="009131B6" w:rsidRDefault="00CB516E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2</w:t>
            </w:r>
            <w:r w:rsidR="00937E41" w:rsidRPr="009131B6">
              <w:rPr>
                <w:rFonts w:cs="Arial"/>
                <w:sz w:val="24"/>
                <w:szCs w:val="24"/>
              </w:rPr>
              <w:t>7</w:t>
            </w: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937E41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приглашение на экскурсию. Отработка умения задавать вопросы к словам.</w:t>
            </w:r>
          </w:p>
        </w:tc>
        <w:tc>
          <w:tcPr>
            <w:tcW w:w="851" w:type="dxa"/>
            <w:gridSpan w:val="2"/>
          </w:tcPr>
          <w:p w:rsidR="00CB516E" w:rsidRPr="009131B6" w:rsidRDefault="00937E41" w:rsidP="00941859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941859">
              <w:rPr>
                <w:rFonts w:cs="Arial"/>
                <w:b/>
                <w:sz w:val="24"/>
                <w:szCs w:val="24"/>
              </w:rPr>
              <w:t>5</w:t>
            </w:r>
            <w:r w:rsidRPr="009131B6">
              <w:rPr>
                <w:rFonts w:cs="Arial"/>
                <w:b/>
                <w:sz w:val="24"/>
                <w:szCs w:val="24"/>
              </w:rPr>
              <w:t>.02</w:t>
            </w: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Применение правила переноса слов.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Письмо предложений с соблюдением гигиенических норм.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Осуществление взаимного контроля и сотрудничества при работе в парах.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Моделировать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речевую ситуацию приглашение на экскурсию.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Закреплять правила переноса слов.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Организация работы в парах.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парах.</w:t>
            </w: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Взаимопроверка.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Анализ;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Синтез.</w:t>
            </w:r>
          </w:p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Смыслополагание.</w:t>
            </w:r>
          </w:p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 Эмоционально-позитивное отношение к процессу сотрудничества.</w:t>
            </w:r>
          </w:p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Контроль.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Оценка.</w:t>
            </w:r>
          </w:p>
          <w:p w:rsidR="00CB516E" w:rsidRPr="009131B6" w:rsidRDefault="00CB516E" w:rsidP="00937E41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Коррекция.</w:t>
            </w:r>
          </w:p>
        </w:tc>
      </w:tr>
      <w:tr w:rsidR="001701D2" w:rsidRPr="009131B6" w:rsidTr="00F33280">
        <w:trPr>
          <w:trHeight w:hRule="exact" w:val="4679"/>
        </w:trPr>
        <w:tc>
          <w:tcPr>
            <w:tcW w:w="1107" w:type="dxa"/>
          </w:tcPr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28-29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обсуждение профессий родителей. Слова, отвечающие на вопросы «что делать?», «что сделать?»,</w:t>
            </w:r>
          </w:p>
        </w:tc>
        <w:tc>
          <w:tcPr>
            <w:tcW w:w="851" w:type="dxa"/>
            <w:gridSpan w:val="2"/>
          </w:tcPr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941859">
              <w:rPr>
                <w:rFonts w:cs="Arial"/>
                <w:b/>
                <w:sz w:val="24"/>
                <w:szCs w:val="24"/>
              </w:rPr>
              <w:t>6</w:t>
            </w:r>
            <w:r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941859">
              <w:rPr>
                <w:rFonts w:cs="Arial"/>
                <w:b/>
                <w:sz w:val="24"/>
                <w:szCs w:val="24"/>
              </w:rPr>
              <w:t>7</w:t>
            </w:r>
            <w:r w:rsidRPr="009131B6">
              <w:rPr>
                <w:rFonts w:cs="Arial"/>
                <w:b/>
                <w:sz w:val="24"/>
                <w:szCs w:val="24"/>
              </w:rPr>
              <w:t>.02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Письмо предложений с соблюдением гигиенических норм.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Моделировать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речевую ситуацию, при которой необходимо указывать профессию родителей.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Познакомить со словами, отвечающими  на вопросы «что делать?», «что сделать?».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F33280">
        <w:trPr>
          <w:trHeight w:val="3106"/>
        </w:trPr>
        <w:tc>
          <w:tcPr>
            <w:tcW w:w="1107" w:type="dxa"/>
          </w:tcPr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30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обсуждение выбора будущей профессии. Слова, отвечающие на вопросы «что делать?», «что сделать?»,</w:t>
            </w:r>
          </w:p>
        </w:tc>
        <w:tc>
          <w:tcPr>
            <w:tcW w:w="851" w:type="dxa"/>
            <w:gridSpan w:val="2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</w:t>
            </w:r>
            <w:r w:rsidR="00937E41" w:rsidRPr="009131B6">
              <w:rPr>
                <w:rFonts w:cs="Arial"/>
                <w:b/>
                <w:sz w:val="24"/>
                <w:szCs w:val="24"/>
              </w:rPr>
              <w:t>.0</w:t>
            </w:r>
            <w:r>
              <w:rPr>
                <w:rFonts w:cs="Arial"/>
                <w:b/>
                <w:sz w:val="24"/>
                <w:szCs w:val="24"/>
              </w:rPr>
              <w:t>3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Усвоение приемов и последовательности правильного списывания текста.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Нахождение в тексте слов, отвечающих на вопросы «что делать?», «что сделать?».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Продолжить обсуждение профессий.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Отрабатывать навык постановки вопросов к словам.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Закреплять порядок действий при списывании.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словесная оценка.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9131B6" w:rsidRDefault="00CB516E" w:rsidP="00937E41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Анализ;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Синтез.</w:t>
            </w:r>
          </w:p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Смыслополагание.</w:t>
            </w:r>
          </w:p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9131B6" w:rsidRDefault="00CB516E" w:rsidP="00937E41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Целеполагание.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Контроль.</w:t>
            </w:r>
          </w:p>
          <w:p w:rsidR="00CB516E" w:rsidRPr="009131B6" w:rsidRDefault="00CB516E" w:rsidP="00937E41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Оценка.</w:t>
            </w:r>
          </w:p>
          <w:p w:rsidR="00CB516E" w:rsidRPr="009131B6" w:rsidRDefault="00CB516E" w:rsidP="00937E41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Коррекция.</w:t>
            </w:r>
          </w:p>
        </w:tc>
      </w:tr>
      <w:tr w:rsidR="001701D2" w:rsidRPr="009131B6" w:rsidTr="00F33280">
        <w:trPr>
          <w:trHeight w:hRule="exact" w:val="3970"/>
        </w:trPr>
        <w:tc>
          <w:tcPr>
            <w:tcW w:w="1107" w:type="dxa"/>
          </w:tcPr>
          <w:p w:rsidR="00CB516E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31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32</w:t>
            </w: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937E41" w:rsidRPr="009131B6" w:rsidRDefault="00937E41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Речевая ситуация: обсуждение поступков. Повторение правила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ЖИ-ШИ.</w:t>
            </w:r>
          </w:p>
        </w:tc>
        <w:tc>
          <w:tcPr>
            <w:tcW w:w="851" w:type="dxa"/>
            <w:gridSpan w:val="2"/>
          </w:tcPr>
          <w:p w:rsidR="00CB516E" w:rsidRPr="009131B6" w:rsidRDefault="0094185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3</w:t>
            </w:r>
            <w:r w:rsidR="006D1749"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94185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4</w:t>
            </w:r>
            <w:r w:rsidR="006D1749"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Овладение нормами речевого этикета в ситуациях учебного и бытового общения.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Применение правила обозначения гласных после шипящих (ЖИ-ШИ).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Знакомить с различными вариантами извинения.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Повторить правило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ЖИ-ШИ.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Наблюдать за многозначными словами.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словесная оценка.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Анализ;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Синтез.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 Эмоционально-позитивное отношение к процессу сотрудничества.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Контроль.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Оценка.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Коррекция.</w:t>
            </w:r>
          </w:p>
        </w:tc>
      </w:tr>
      <w:tr w:rsidR="001701D2" w:rsidRPr="009131B6" w:rsidTr="00F33280">
        <w:trPr>
          <w:trHeight w:hRule="exact" w:val="4684"/>
        </w:trPr>
        <w:tc>
          <w:tcPr>
            <w:tcW w:w="1107" w:type="dxa"/>
          </w:tcPr>
          <w:p w:rsidR="00CB516E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33-34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Речевая ситуация: использование речи для убеждения. Повторение правила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ЧА-ЩА, ЧУ-ЩУ.</w:t>
            </w:r>
          </w:p>
        </w:tc>
        <w:tc>
          <w:tcPr>
            <w:tcW w:w="851" w:type="dxa"/>
            <w:gridSpan w:val="2"/>
          </w:tcPr>
          <w:p w:rsidR="00CB516E" w:rsidRPr="009131B6" w:rsidRDefault="0094185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5</w:t>
            </w:r>
            <w:r w:rsidR="006D1749"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94185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6</w:t>
            </w:r>
            <w:r w:rsidR="006D1749"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Применение правила обозначения гласных после шипящих.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тетради.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Наблюдать речевую ситуацию, в которой слова используются для убеждения.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Повторить правило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ЧА-ЩА, ЧУ-ЩУ.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словесная оценка.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</w:t>
            </w:r>
          </w:p>
        </w:tc>
      </w:tr>
      <w:tr w:rsidR="001701D2" w:rsidRPr="009131B6" w:rsidTr="00F33280">
        <w:trPr>
          <w:trHeight w:val="991"/>
        </w:trPr>
        <w:tc>
          <w:tcPr>
            <w:tcW w:w="1107" w:type="dxa"/>
          </w:tcPr>
          <w:p w:rsidR="00CB516E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35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36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Речевая ситуация: описание своего характера и своих поступков. Слова,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отвечающие на вопросы «кто?», «что?», «что делать?», «что сделать?».</w:t>
            </w:r>
          </w:p>
        </w:tc>
        <w:tc>
          <w:tcPr>
            <w:tcW w:w="851" w:type="dxa"/>
            <w:gridSpan w:val="2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9</w:t>
            </w:r>
            <w:r w:rsidR="006D1749"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941859">
              <w:rPr>
                <w:rFonts w:cs="Arial"/>
                <w:b/>
                <w:sz w:val="24"/>
                <w:szCs w:val="24"/>
              </w:rPr>
              <w:t>0</w:t>
            </w:r>
            <w:r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Сочинение небольших рассказов.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Письмо предложений с соблюдением гигиенических норм.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Формировать правила речевого поведения.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Закреплять умение задавать вопросы к словам.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Повторить слова,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отвечающие на вопросы «кто?», «что?», «что делать?», «что сделать?».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6D1749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6D1749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словесная оценка.</w:t>
            </w:r>
          </w:p>
          <w:p w:rsidR="00CB516E" w:rsidRPr="009131B6" w:rsidRDefault="00CB516E" w:rsidP="006D1749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Устный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опрос.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6D1749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lastRenderedPageBreak/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6D1749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CB516E" w:rsidRPr="009131B6" w:rsidRDefault="00CB516E" w:rsidP="006D1749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6D1749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6D1749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6D1749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6D1749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6D1749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ascii="Arial" w:hAnsi="Arial" w:cs="Arial"/>
                <w:sz w:val="24"/>
                <w:szCs w:val="24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1701D2" w:rsidRPr="009131B6" w:rsidTr="00F33280">
        <w:trPr>
          <w:trHeight w:val="2267"/>
        </w:trPr>
        <w:tc>
          <w:tcPr>
            <w:tcW w:w="1107" w:type="dxa"/>
          </w:tcPr>
          <w:p w:rsidR="00CB516E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37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38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обсуждение интересов. Слова, отвечающие на вопросы «кто?», «что?».</w:t>
            </w:r>
          </w:p>
        </w:tc>
        <w:tc>
          <w:tcPr>
            <w:tcW w:w="851" w:type="dxa"/>
            <w:gridSpan w:val="2"/>
          </w:tcPr>
          <w:p w:rsidR="00CB516E" w:rsidRPr="009131B6" w:rsidRDefault="006D174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941859">
              <w:rPr>
                <w:rFonts w:cs="Arial"/>
                <w:b/>
                <w:sz w:val="24"/>
                <w:szCs w:val="24"/>
              </w:rPr>
              <w:t>1</w:t>
            </w:r>
            <w:r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941859">
              <w:rPr>
                <w:rFonts w:cs="Arial"/>
                <w:b/>
                <w:sz w:val="24"/>
                <w:szCs w:val="24"/>
              </w:rPr>
              <w:t>2</w:t>
            </w:r>
            <w:r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Письмо предложений с соблюдением гигиенических норм.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Оценка правильности выполнения заданий.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Учить анализировать речевые ситуации, в которых необходимо учитывать разные мнения.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Закреплять умение находить слова по заданным характеристикам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6D1749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Самооценка.</w:t>
            </w:r>
          </w:p>
          <w:p w:rsidR="00CB516E" w:rsidRPr="009131B6" w:rsidRDefault="00CB516E" w:rsidP="006D1749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6D1749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CB516E" w:rsidRPr="009131B6" w:rsidRDefault="00CB516E" w:rsidP="006D1749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6D1749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9131B6" w:rsidRDefault="00CB516E" w:rsidP="006D1749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Анализ;</w:t>
            </w:r>
          </w:p>
          <w:p w:rsidR="00CB516E" w:rsidRPr="009131B6" w:rsidRDefault="00CB516E" w:rsidP="006D1749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Синтез.</w:t>
            </w:r>
          </w:p>
          <w:p w:rsidR="00CB516E" w:rsidRPr="009131B6" w:rsidRDefault="00CB516E" w:rsidP="006D1749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</w:p>
          <w:p w:rsidR="00CB516E" w:rsidRPr="009131B6" w:rsidRDefault="00CB516E" w:rsidP="006D1749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Смыслополагание.</w:t>
            </w:r>
          </w:p>
          <w:p w:rsidR="00CB516E" w:rsidRPr="009131B6" w:rsidRDefault="00CB516E" w:rsidP="006D1749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6D1749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 Эмоционально-позитивное отношение к процессу сотрудничества.</w:t>
            </w:r>
          </w:p>
          <w:p w:rsidR="00CB516E" w:rsidRPr="009131B6" w:rsidRDefault="00CB516E" w:rsidP="006D1749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6D1749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Контроль.</w:t>
            </w:r>
          </w:p>
          <w:p w:rsidR="00CB516E" w:rsidRPr="009131B6" w:rsidRDefault="00CB516E" w:rsidP="006D1749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Оценка.</w:t>
            </w:r>
          </w:p>
          <w:p w:rsidR="009131B6" w:rsidRPr="009131B6" w:rsidRDefault="00CB516E" w:rsidP="006D1749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Коррекция</w:t>
            </w:r>
          </w:p>
        </w:tc>
      </w:tr>
      <w:tr w:rsidR="001701D2" w:rsidRPr="009131B6" w:rsidTr="00F33280">
        <w:trPr>
          <w:trHeight w:val="1193"/>
        </w:trPr>
        <w:tc>
          <w:tcPr>
            <w:tcW w:w="1107" w:type="dxa"/>
          </w:tcPr>
          <w:p w:rsidR="00CB516E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39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40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Речевая ситуация: несовпадение интересов и преодоление конфликта. Знакомство с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родственными словами.</w:t>
            </w:r>
          </w:p>
        </w:tc>
        <w:tc>
          <w:tcPr>
            <w:tcW w:w="851" w:type="dxa"/>
            <w:gridSpan w:val="2"/>
          </w:tcPr>
          <w:p w:rsidR="00CB516E" w:rsidRPr="009131B6" w:rsidRDefault="006D174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lastRenderedPageBreak/>
              <w:t>1</w:t>
            </w:r>
            <w:r w:rsidR="00941859">
              <w:rPr>
                <w:rFonts w:cs="Arial"/>
                <w:b/>
                <w:sz w:val="24"/>
                <w:szCs w:val="24"/>
              </w:rPr>
              <w:t>3</w:t>
            </w:r>
            <w:r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5A0BCB">
              <w:rPr>
                <w:rFonts w:cs="Arial"/>
                <w:b/>
                <w:sz w:val="24"/>
                <w:szCs w:val="24"/>
              </w:rPr>
              <w:t>6</w:t>
            </w:r>
            <w:r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Обсуждение речевой ситуации, в которой встречается несовпадение интересов.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Формулировка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правила речевого взаимодействия.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Наблюдение за родственными словами.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Познакомить с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ситуации, в которой встречается несовпадение интересов.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Закреплять умение находить слова по заданным характеристикам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Познакомить с родственными словами.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словесная оценка.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Устный опрос.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lastRenderedPageBreak/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lastRenderedPageBreak/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F33280">
        <w:trPr>
          <w:trHeight w:val="927"/>
        </w:trPr>
        <w:tc>
          <w:tcPr>
            <w:tcW w:w="1107" w:type="dxa"/>
          </w:tcPr>
          <w:p w:rsidR="00CB516E" w:rsidRPr="009131B6" w:rsidRDefault="00CB516E" w:rsidP="006D1749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4</w:t>
            </w:r>
            <w:r w:rsidR="006D1749" w:rsidRPr="009131B6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обсуждение интересов. Слова, отвечающие на вопросы «кто?», «что?», «что делать?», «что сделать?».</w:t>
            </w:r>
          </w:p>
        </w:tc>
        <w:tc>
          <w:tcPr>
            <w:tcW w:w="851" w:type="dxa"/>
            <w:gridSpan w:val="2"/>
          </w:tcPr>
          <w:p w:rsidR="00CB516E" w:rsidRPr="009131B6" w:rsidRDefault="006D174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941859">
              <w:rPr>
                <w:rFonts w:cs="Arial"/>
                <w:b/>
                <w:sz w:val="24"/>
                <w:szCs w:val="24"/>
              </w:rPr>
              <w:t>7</w:t>
            </w:r>
            <w:r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Письмо предложений с соблюдением гигиенических норм.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Осуществление самоконтроля при списывании.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Познакомить с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ситуации, в которой высказываются интересы  говорящего.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слова,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отвечающие на вопросы «кто?», «что?», «что делать?», «что сделать?».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СамопроверкаПроверка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Анализ;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Синтез.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Целеполагание.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Контроль.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Оценка.</w:t>
            </w:r>
          </w:p>
          <w:p w:rsidR="009131B6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Коррекция.</w:t>
            </w:r>
          </w:p>
        </w:tc>
      </w:tr>
      <w:tr w:rsidR="001701D2" w:rsidRPr="009131B6" w:rsidTr="00F33280">
        <w:trPr>
          <w:trHeight w:val="6228"/>
        </w:trPr>
        <w:tc>
          <w:tcPr>
            <w:tcW w:w="1107" w:type="dxa"/>
          </w:tcPr>
          <w:p w:rsidR="00CB516E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42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43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Письменная речь: объявление. Повторение постановки знаков препинания в конце предложения и правила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ЖИ-ШИ.</w:t>
            </w:r>
          </w:p>
        </w:tc>
        <w:tc>
          <w:tcPr>
            <w:tcW w:w="851" w:type="dxa"/>
            <w:gridSpan w:val="2"/>
          </w:tcPr>
          <w:p w:rsidR="00CB516E" w:rsidRPr="009131B6" w:rsidRDefault="0094185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18</w:t>
            </w:r>
            <w:r w:rsidR="006D1749"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94185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19</w:t>
            </w:r>
            <w:r w:rsidR="006D1749"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Выбор языковых средств в соответствии с целями и условиями общения для эффективного решения коммуникативной задачи.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Сопоставление текстов объявлений, выявление неточностей в приведенных объявлениях и исправление их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Повторение.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постановки знаков препинания в конце предложения и правила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ЖИ-ШИ.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Работать над точностью и выразительностью речи на основе наблюдения над текстами объявлений.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Организация дидактической игры.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Повторение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постановки знаков препинания в конце предложения и правила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ЖИ-ШИ.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Урок-игра.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</w:tr>
      <w:tr w:rsidR="001701D2" w:rsidRPr="009131B6" w:rsidTr="00F33280">
        <w:trPr>
          <w:trHeight w:hRule="exact" w:val="4679"/>
        </w:trPr>
        <w:tc>
          <w:tcPr>
            <w:tcW w:w="1107" w:type="dxa"/>
          </w:tcPr>
          <w:p w:rsidR="00CB516E" w:rsidRPr="009131B6" w:rsidRDefault="006D1749" w:rsidP="006D1749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44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83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Устная речь: вымышленные истории. Знакомство с устойчивыми сочетаниями слов.</w:t>
            </w:r>
          </w:p>
        </w:tc>
        <w:tc>
          <w:tcPr>
            <w:tcW w:w="851" w:type="dxa"/>
            <w:gridSpan w:val="2"/>
          </w:tcPr>
          <w:p w:rsidR="00CB516E" w:rsidRPr="009131B6" w:rsidRDefault="006D1749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941859">
              <w:rPr>
                <w:rFonts w:cs="Arial"/>
                <w:b/>
                <w:sz w:val="24"/>
                <w:szCs w:val="24"/>
              </w:rPr>
              <w:t>0</w:t>
            </w:r>
            <w:r w:rsidRPr="009131B6">
              <w:rPr>
                <w:rFonts w:cs="Arial"/>
                <w:b/>
                <w:sz w:val="24"/>
                <w:szCs w:val="24"/>
              </w:rPr>
              <w:t>.03</w:t>
            </w: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6D1749" w:rsidRPr="009131B6" w:rsidRDefault="006D1749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Составление небольших рассказов.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Знакомство с устойчивыми сочетаниями слов.</w:t>
            </w:r>
          </w:p>
        </w:tc>
        <w:tc>
          <w:tcPr>
            <w:tcW w:w="198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Работать над текстами, в которых представлены вымысел, фантазия.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Отрабатывать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порядок действий при списывании и правило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ЖИ-ШИ.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Познакомить с устойчивыми сочетаниями слов.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69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252E2B" w:rsidRDefault="00CB516E" w:rsidP="00252E2B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</w:tr>
      <w:tr w:rsidR="006D1749" w:rsidRPr="009131B6" w:rsidTr="009700DF">
        <w:trPr>
          <w:trHeight w:hRule="exact" w:val="425"/>
        </w:trPr>
        <w:tc>
          <w:tcPr>
            <w:tcW w:w="15606" w:type="dxa"/>
            <w:gridSpan w:val="17"/>
            <w:shd w:val="clear" w:color="auto" w:fill="D9D9D9" w:themeFill="background1" w:themeFillShade="D9"/>
          </w:tcPr>
          <w:p w:rsidR="006D1749" w:rsidRPr="009131B6" w:rsidRDefault="009131B6" w:rsidP="001C3E04">
            <w:pPr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9131B6">
              <w:rPr>
                <w:rFonts w:cs="Arial"/>
                <w:b/>
                <w:sz w:val="28"/>
                <w:szCs w:val="28"/>
              </w:rPr>
              <w:t xml:space="preserve">4 четверть     </w:t>
            </w:r>
          </w:p>
        </w:tc>
      </w:tr>
      <w:tr w:rsidR="001701D2" w:rsidRPr="009131B6" w:rsidTr="00252E2B">
        <w:trPr>
          <w:gridAfter w:val="1"/>
          <w:wAfter w:w="40" w:type="dxa"/>
          <w:trHeight w:val="510"/>
        </w:trPr>
        <w:tc>
          <w:tcPr>
            <w:tcW w:w="1107" w:type="dxa"/>
          </w:tcPr>
          <w:p w:rsidR="005A0BCB" w:rsidRDefault="009131B6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  <w:r w:rsidR="005A0BCB">
              <w:rPr>
                <w:rFonts w:cs="Arial"/>
                <w:sz w:val="24"/>
                <w:szCs w:val="24"/>
              </w:rPr>
              <w:t>5</w:t>
            </w:r>
          </w:p>
          <w:p w:rsidR="009131B6" w:rsidRPr="009131B6" w:rsidRDefault="009700DF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  <w:r w:rsidR="005A0BCB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этикет: выражение просьбы и вежливого отказа в различных ситуациях общения. Повторение правила переноса слов.</w:t>
            </w:r>
          </w:p>
        </w:tc>
        <w:tc>
          <w:tcPr>
            <w:tcW w:w="851" w:type="dxa"/>
            <w:gridSpan w:val="2"/>
          </w:tcPr>
          <w:p w:rsidR="009700DF" w:rsidRDefault="009700DF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1.04</w:t>
            </w:r>
          </w:p>
          <w:p w:rsidR="009131B6" w:rsidRDefault="009131B6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2.04</w:t>
            </w:r>
          </w:p>
          <w:p w:rsidR="005A0BCB" w:rsidRPr="009131B6" w:rsidRDefault="005A0BCB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Овладение нормами речевого этикета в ситуациях учебного и бытового общения.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Применение правил обозначения гласных после шипящих и правила переноса слов.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тетради.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Стимулирование речевого творчества учащихся.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порядок действий при списывании, правила обозначения гласных после шипящих и правила переноса слов.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группировать,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cs="Arial"/>
                <w:sz w:val="24"/>
                <w:szCs w:val="24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1701D2" w:rsidRPr="009131B6" w:rsidTr="00252E2B">
        <w:trPr>
          <w:gridAfter w:val="1"/>
          <w:wAfter w:w="40" w:type="dxa"/>
          <w:trHeight w:val="4801"/>
        </w:trPr>
        <w:tc>
          <w:tcPr>
            <w:tcW w:w="1107" w:type="dxa"/>
          </w:tcPr>
          <w:p w:rsidR="009131B6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4</w:t>
            </w:r>
            <w:r w:rsidR="005A0BCB">
              <w:rPr>
                <w:rFonts w:cs="Arial"/>
                <w:sz w:val="24"/>
                <w:szCs w:val="24"/>
              </w:rPr>
              <w:t>7</w:t>
            </w:r>
          </w:p>
          <w:p w:rsidR="009700DF" w:rsidRPr="009131B6" w:rsidRDefault="009700DF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  <w:r w:rsidR="005A0BCB"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Письменная речь: объявление. Повторение слов, отвечающих на вопросы «какая?», «какие?» и правила написания собственных имен.</w:t>
            </w:r>
          </w:p>
        </w:tc>
        <w:tc>
          <w:tcPr>
            <w:tcW w:w="851" w:type="dxa"/>
            <w:gridSpan w:val="2"/>
          </w:tcPr>
          <w:p w:rsidR="00CB516E" w:rsidRPr="009131B6" w:rsidRDefault="00BE354F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3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.04</w:t>
            </w:r>
          </w:p>
          <w:p w:rsidR="009131B6" w:rsidRPr="009131B6" w:rsidRDefault="00BE354F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6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.04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Восстановление деформированного текста повествовательного характера.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Письмо предложений с соблюдением гигиенических норм.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Составление небольших рассказов.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Стимулирование речевого творчества учащихся.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Повторить порядок действий при списывании,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слова, отвечающие на вопросы «какая?», «какие?» и правила написания собственных имен.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Самопроверка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Анализ;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Синтез.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Целеполагание.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Контроль.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Оценка.</w:t>
            </w:r>
          </w:p>
        </w:tc>
      </w:tr>
      <w:tr w:rsidR="001701D2" w:rsidRPr="009131B6" w:rsidTr="00252E2B">
        <w:trPr>
          <w:gridAfter w:val="1"/>
          <w:wAfter w:w="40" w:type="dxa"/>
          <w:trHeight w:hRule="exact" w:val="4677"/>
        </w:trPr>
        <w:tc>
          <w:tcPr>
            <w:tcW w:w="1107" w:type="dxa"/>
          </w:tcPr>
          <w:p w:rsidR="005A0BCB" w:rsidRDefault="005A0BCB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49</w:t>
            </w:r>
          </w:p>
          <w:p w:rsidR="009131B6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50</w:t>
            </w:r>
          </w:p>
          <w:p w:rsidR="009700DF" w:rsidRPr="009131B6" w:rsidRDefault="009700DF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Описание внешности животного. Повторение правила написания сочетаний  </w:t>
            </w:r>
            <w:r w:rsidRPr="009131B6">
              <w:rPr>
                <w:rFonts w:cs="Arial"/>
                <w:b/>
                <w:sz w:val="24"/>
                <w:szCs w:val="24"/>
              </w:rPr>
              <w:t xml:space="preserve">ЖИ-ШИ </w:t>
            </w:r>
            <w:r w:rsidRPr="009131B6">
              <w:rPr>
                <w:rFonts w:cs="Arial"/>
                <w:sz w:val="24"/>
                <w:szCs w:val="24"/>
              </w:rPr>
              <w:t>и работы со звуковыми моделями.</w:t>
            </w:r>
          </w:p>
        </w:tc>
        <w:tc>
          <w:tcPr>
            <w:tcW w:w="851" w:type="dxa"/>
            <w:gridSpan w:val="2"/>
          </w:tcPr>
          <w:p w:rsidR="00CB516E" w:rsidRPr="009131B6" w:rsidRDefault="00BE354F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7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.04</w:t>
            </w:r>
          </w:p>
          <w:p w:rsidR="009131B6" w:rsidRPr="009131B6" w:rsidRDefault="00BE354F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8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.04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Составление небольших рассказов.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Письмо предложений с соблюдением гигиенических норм.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Моделировать речевую ситуацию описания внешности и повадок животного.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Повторить правила написания сочетаний  </w:t>
            </w:r>
            <w:r w:rsidRPr="009131B6">
              <w:rPr>
                <w:rFonts w:cs="Arial"/>
                <w:b/>
                <w:sz w:val="24"/>
                <w:szCs w:val="24"/>
              </w:rPr>
              <w:t xml:space="preserve">ЖИ-ШИ </w:t>
            </w:r>
            <w:r w:rsidRPr="009131B6">
              <w:rPr>
                <w:rFonts w:cs="Arial"/>
                <w:sz w:val="24"/>
                <w:szCs w:val="24"/>
              </w:rPr>
              <w:t xml:space="preserve">и работы со звуковыми моделями. 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Самопроверка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 xml:space="preserve">Личностные: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252E2B">
        <w:trPr>
          <w:gridAfter w:val="1"/>
          <w:wAfter w:w="40" w:type="dxa"/>
          <w:trHeight w:val="5084"/>
        </w:trPr>
        <w:tc>
          <w:tcPr>
            <w:tcW w:w="1107" w:type="dxa"/>
          </w:tcPr>
          <w:p w:rsidR="005A0BCB" w:rsidRDefault="005A0BCB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51</w:t>
            </w:r>
          </w:p>
          <w:p w:rsidR="00CB516E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  <w:r w:rsidR="009700DF">
              <w:rPr>
                <w:rFonts w:cs="Arial"/>
                <w:sz w:val="24"/>
                <w:szCs w:val="24"/>
              </w:rPr>
              <w:t>2</w:t>
            </w:r>
          </w:p>
          <w:p w:rsidR="009131B6" w:rsidRPr="009131B6" w:rsidRDefault="009131B6" w:rsidP="009700DF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этикет: выражение просьбы в различных ситуациях общения. Отработка порядка действий при списывании и звукового анализа.</w:t>
            </w:r>
          </w:p>
        </w:tc>
        <w:tc>
          <w:tcPr>
            <w:tcW w:w="851" w:type="dxa"/>
            <w:gridSpan w:val="2"/>
          </w:tcPr>
          <w:p w:rsidR="00CB516E" w:rsidRPr="009131B6" w:rsidRDefault="00BE354F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9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.04</w:t>
            </w:r>
          </w:p>
          <w:p w:rsidR="009131B6" w:rsidRPr="009131B6" w:rsidRDefault="009131B6" w:rsidP="00BE354F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BE354F">
              <w:rPr>
                <w:rFonts w:cs="Arial"/>
                <w:b/>
                <w:sz w:val="24"/>
                <w:szCs w:val="24"/>
              </w:rPr>
              <w:t>0</w:t>
            </w:r>
            <w:r w:rsidRPr="009131B6">
              <w:rPr>
                <w:rFonts w:cs="Arial"/>
                <w:b/>
                <w:sz w:val="24"/>
                <w:szCs w:val="24"/>
              </w:rPr>
              <w:t>.04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Овладение нормами речевого этикета в ситуациях учебного и бытового общения.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Отработка порядка действий при списывании и звукового анализа.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Анализировать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речевую ситуацию, в которой выражаются просьбы.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Отрабатывать знание порядка действий при списывании.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Развивать умение звукового анализа.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группировать,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cs="Arial"/>
                <w:sz w:val="24"/>
                <w:szCs w:val="24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1701D2" w:rsidRPr="009131B6" w:rsidTr="00252E2B">
        <w:trPr>
          <w:gridAfter w:val="1"/>
          <w:wAfter w:w="40" w:type="dxa"/>
          <w:trHeight w:hRule="exact" w:val="4263"/>
        </w:trPr>
        <w:tc>
          <w:tcPr>
            <w:tcW w:w="1107" w:type="dxa"/>
          </w:tcPr>
          <w:p w:rsidR="00CB516E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  <w:r w:rsidR="005A0BCB">
              <w:rPr>
                <w:rFonts w:cs="Arial"/>
                <w:sz w:val="24"/>
                <w:szCs w:val="24"/>
              </w:rPr>
              <w:t>3</w:t>
            </w:r>
          </w:p>
          <w:p w:rsidR="009131B6" w:rsidRPr="009131B6" w:rsidRDefault="009131B6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  <w:r w:rsidR="005A0BCB"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Описание внешности и повадок животного. Отработка умения задавать вопросы к словам.</w:t>
            </w:r>
          </w:p>
        </w:tc>
        <w:tc>
          <w:tcPr>
            <w:tcW w:w="851" w:type="dxa"/>
            <w:gridSpan w:val="2"/>
          </w:tcPr>
          <w:p w:rsidR="00CB516E" w:rsidRPr="009131B6" w:rsidRDefault="009131B6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BE354F">
              <w:rPr>
                <w:rFonts w:cs="Arial"/>
                <w:b/>
                <w:sz w:val="24"/>
                <w:szCs w:val="24"/>
              </w:rPr>
              <w:t>3</w:t>
            </w:r>
            <w:r w:rsidRPr="009131B6">
              <w:rPr>
                <w:rFonts w:cs="Arial"/>
                <w:b/>
                <w:sz w:val="24"/>
                <w:szCs w:val="24"/>
              </w:rPr>
              <w:t>.04</w:t>
            </w:r>
          </w:p>
          <w:p w:rsidR="009131B6" w:rsidRPr="009131B6" w:rsidRDefault="009131B6" w:rsidP="00BE354F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BE354F">
              <w:rPr>
                <w:rFonts w:cs="Arial"/>
                <w:b/>
                <w:sz w:val="24"/>
                <w:szCs w:val="24"/>
              </w:rPr>
              <w:t>4</w:t>
            </w:r>
            <w:r w:rsidRPr="009131B6">
              <w:rPr>
                <w:rFonts w:cs="Arial"/>
                <w:b/>
                <w:sz w:val="24"/>
                <w:szCs w:val="24"/>
              </w:rPr>
              <w:t>.04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Подбор слов, соответствующих данным звуковым моделям.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Отработка умения задавать вопросы к словам.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тетради.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Моделировать речевую ситуацию описания внешности и повадок животного.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Отрабатывать умения задавать вопросы к словам.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252E2B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  Анализ;Синтез.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Pr="009131B6">
              <w:rPr>
                <w:rFonts w:cs="Arial"/>
                <w:sz w:val="24"/>
                <w:szCs w:val="24"/>
              </w:rPr>
              <w:t>Целеполагание.</w:t>
            </w: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Контроль.Оценка.Коррекция.</w:t>
            </w:r>
          </w:p>
        </w:tc>
      </w:tr>
      <w:tr w:rsidR="001701D2" w:rsidRPr="009131B6" w:rsidTr="00252E2B">
        <w:trPr>
          <w:gridAfter w:val="1"/>
          <w:wAfter w:w="40" w:type="dxa"/>
          <w:trHeight w:hRule="exact" w:val="4683"/>
        </w:trPr>
        <w:tc>
          <w:tcPr>
            <w:tcW w:w="1107" w:type="dxa"/>
          </w:tcPr>
          <w:p w:rsidR="00CB516E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5</w:t>
            </w:r>
            <w:r w:rsidR="005A0BCB">
              <w:rPr>
                <w:rFonts w:cs="Arial"/>
                <w:sz w:val="24"/>
                <w:szCs w:val="24"/>
              </w:rPr>
              <w:t>5</w:t>
            </w:r>
          </w:p>
          <w:p w:rsidR="009131B6" w:rsidRPr="009131B6" w:rsidRDefault="009131B6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  <w:r w:rsidR="005A0BCB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Описание внешности и повадок животного. Отработка умения задавать вопросы к словам, порядка действий при списывании; повторение правил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ЖИ-ШИ, ЧА-ЩА.</w:t>
            </w:r>
          </w:p>
        </w:tc>
        <w:tc>
          <w:tcPr>
            <w:tcW w:w="851" w:type="dxa"/>
            <w:gridSpan w:val="2"/>
          </w:tcPr>
          <w:p w:rsidR="00CB516E" w:rsidRPr="009131B6" w:rsidRDefault="009131B6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BE354F">
              <w:rPr>
                <w:rFonts w:cs="Arial"/>
                <w:b/>
                <w:sz w:val="24"/>
                <w:szCs w:val="24"/>
              </w:rPr>
              <w:t>5</w:t>
            </w:r>
            <w:r w:rsidRPr="009131B6">
              <w:rPr>
                <w:rFonts w:cs="Arial"/>
                <w:b/>
                <w:sz w:val="24"/>
                <w:szCs w:val="24"/>
              </w:rPr>
              <w:t>.04</w:t>
            </w:r>
          </w:p>
          <w:p w:rsidR="009131B6" w:rsidRPr="009131B6" w:rsidRDefault="009131B6" w:rsidP="00BE354F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1</w:t>
            </w:r>
            <w:r w:rsidR="00BE354F">
              <w:rPr>
                <w:rFonts w:cs="Arial"/>
                <w:b/>
                <w:sz w:val="24"/>
                <w:szCs w:val="24"/>
              </w:rPr>
              <w:t>6</w:t>
            </w:r>
            <w:r w:rsidRPr="009131B6">
              <w:rPr>
                <w:rFonts w:cs="Arial"/>
                <w:b/>
                <w:sz w:val="24"/>
                <w:szCs w:val="24"/>
              </w:rPr>
              <w:t>.04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Отработка умения задавать вопросы к словам, порядка действий при списывании; повторение правил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ЖИ-ШИ, ЧА-ЩА.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Отрабатывать умения задавать вопросы к словам.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Повторение порядка действий при списывании; правил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ЖИ-ШИ, ЧА-ЩА.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252E2B" w:rsidRDefault="00CB516E" w:rsidP="00252E2B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252E2B">
        <w:trPr>
          <w:gridAfter w:val="1"/>
          <w:wAfter w:w="40" w:type="dxa"/>
          <w:trHeight w:val="833"/>
        </w:trPr>
        <w:tc>
          <w:tcPr>
            <w:tcW w:w="1107" w:type="dxa"/>
          </w:tcPr>
          <w:p w:rsidR="00CB516E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  <w:r w:rsidR="005A0BCB">
              <w:rPr>
                <w:rFonts w:cs="Arial"/>
                <w:sz w:val="24"/>
                <w:szCs w:val="24"/>
              </w:rPr>
              <w:t>7</w:t>
            </w:r>
          </w:p>
          <w:p w:rsidR="009131B6" w:rsidRPr="009131B6" w:rsidRDefault="009131B6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  <w:r w:rsidR="005A0BCB"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этикет: слова приветствия. Отработка порядка действий при списывании.</w:t>
            </w:r>
          </w:p>
        </w:tc>
        <w:tc>
          <w:tcPr>
            <w:tcW w:w="851" w:type="dxa"/>
            <w:gridSpan w:val="2"/>
          </w:tcPr>
          <w:p w:rsidR="00CB516E" w:rsidRPr="009131B6" w:rsidRDefault="00BE354F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17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.04</w:t>
            </w:r>
          </w:p>
          <w:p w:rsidR="009131B6" w:rsidRPr="009131B6" w:rsidRDefault="005A0BCB" w:rsidP="00BE354F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</w:t>
            </w:r>
            <w:r w:rsidR="00BE354F">
              <w:rPr>
                <w:rFonts w:cs="Arial"/>
                <w:b/>
                <w:sz w:val="24"/>
                <w:szCs w:val="24"/>
              </w:rPr>
              <w:t>0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.04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Овладение нормами речевого этикета в ситуациях учебного и бытового общения.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Отработка порядка действий при списывании. 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Анализировать речевые формулы приветствия как показатель отношения к собеседнику.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Повторение порядка действий при списывании.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Самопроверка 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группировать,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cs="Arial"/>
                <w:sz w:val="24"/>
                <w:szCs w:val="24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1701D2" w:rsidRPr="009131B6" w:rsidTr="00252E2B">
        <w:trPr>
          <w:gridAfter w:val="1"/>
          <w:wAfter w:w="40" w:type="dxa"/>
          <w:trHeight w:hRule="exact" w:val="4824"/>
        </w:trPr>
        <w:tc>
          <w:tcPr>
            <w:tcW w:w="1107" w:type="dxa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59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выражение лица и жесты при общении. Отработка умения задавать вопросы к словам и порядка действий при списывании.</w:t>
            </w:r>
          </w:p>
        </w:tc>
        <w:tc>
          <w:tcPr>
            <w:tcW w:w="851" w:type="dxa"/>
            <w:gridSpan w:val="2"/>
          </w:tcPr>
          <w:p w:rsidR="00CB516E" w:rsidRPr="009131B6" w:rsidRDefault="00941859" w:rsidP="00BE354F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</w:t>
            </w:r>
            <w:r w:rsidR="00BE354F">
              <w:rPr>
                <w:rFonts w:cs="Arial"/>
                <w:b/>
                <w:sz w:val="24"/>
                <w:szCs w:val="24"/>
              </w:rPr>
              <w:t>1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.04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Выбор языковых средств в соответствии с целями и условиями общения для эффективного решения коммуникативной задачи.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Отработка умен общении. Отработка умения задавать вопросы к словам и порядка действий при списывании. 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Знакомить с одним из правил речевого общения – учитывать мимику и жесты.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Отрабатывать умение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задавать вопросы к словам и порядка действий при списывании.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Организация работы в парах.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парах.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Взаимопроверка.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Анализ;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Синтез.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Pr="009131B6">
              <w:rPr>
                <w:rFonts w:cs="Arial"/>
                <w:sz w:val="24"/>
                <w:szCs w:val="24"/>
              </w:rPr>
              <w:t xml:space="preserve">  Целеполагание.</w:t>
            </w: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Контроль.Оценка.Коррекция.</w:t>
            </w:r>
          </w:p>
        </w:tc>
      </w:tr>
      <w:tr w:rsidR="001701D2" w:rsidRPr="009131B6" w:rsidTr="00252E2B">
        <w:trPr>
          <w:gridAfter w:val="1"/>
          <w:wAfter w:w="40" w:type="dxa"/>
          <w:trHeight w:hRule="exact" w:val="4679"/>
        </w:trPr>
        <w:tc>
          <w:tcPr>
            <w:tcW w:w="1107" w:type="dxa"/>
          </w:tcPr>
          <w:p w:rsidR="00CB516E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</w:t>
            </w:r>
            <w:r w:rsidR="005A0BCB">
              <w:rPr>
                <w:rFonts w:cs="Arial"/>
                <w:sz w:val="24"/>
                <w:szCs w:val="24"/>
              </w:rPr>
              <w:t>0</w:t>
            </w:r>
          </w:p>
          <w:p w:rsidR="009131B6" w:rsidRPr="009131B6" w:rsidRDefault="009131B6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</w:t>
            </w:r>
            <w:r w:rsidR="005A0BCB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Речевая ситуация: обсуждение интересов. Отработка умения задавать вопросы к словам, повторение правил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ЧА-ЩА, ЧУ-ЩУ.</w:t>
            </w:r>
          </w:p>
        </w:tc>
        <w:tc>
          <w:tcPr>
            <w:tcW w:w="851" w:type="dxa"/>
            <w:gridSpan w:val="2"/>
          </w:tcPr>
          <w:p w:rsidR="00CB516E" w:rsidRPr="009131B6" w:rsidRDefault="009131B6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BE354F">
              <w:rPr>
                <w:rFonts w:cs="Arial"/>
                <w:b/>
                <w:sz w:val="24"/>
                <w:szCs w:val="24"/>
              </w:rPr>
              <w:t>2</w:t>
            </w:r>
            <w:r w:rsidRPr="009131B6">
              <w:rPr>
                <w:rFonts w:cs="Arial"/>
                <w:b/>
                <w:sz w:val="24"/>
                <w:szCs w:val="24"/>
              </w:rPr>
              <w:t>.04</w:t>
            </w:r>
          </w:p>
          <w:p w:rsidR="009131B6" w:rsidRPr="009131B6" w:rsidRDefault="009131B6" w:rsidP="00BE354F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BE354F">
              <w:rPr>
                <w:rFonts w:cs="Arial"/>
                <w:b/>
                <w:sz w:val="24"/>
                <w:szCs w:val="24"/>
              </w:rPr>
              <w:t>3</w:t>
            </w:r>
            <w:r w:rsidRPr="009131B6">
              <w:rPr>
                <w:rFonts w:cs="Arial"/>
                <w:b/>
                <w:sz w:val="24"/>
                <w:szCs w:val="24"/>
              </w:rPr>
              <w:t>.04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Составление небольших рассказов.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Отработка умения задавать вопросы к словам, повторение правил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ЧА-ЩА, ЧУ-ЩУ.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Моделировать речевую ситуацию общения , в которой нужно рассказать о своих друзьях, их интересах.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Обучать умению обобщать информацию.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Отрабатывать умения задавать вопросы к словам, повторение правил написания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ЧА-ЩА, ЧУ-ЩУ.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252E2B" w:rsidRDefault="00CB516E" w:rsidP="00252E2B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252E2B">
        <w:trPr>
          <w:gridAfter w:val="1"/>
          <w:wAfter w:w="40" w:type="dxa"/>
          <w:trHeight w:val="4520"/>
        </w:trPr>
        <w:tc>
          <w:tcPr>
            <w:tcW w:w="1107" w:type="dxa"/>
          </w:tcPr>
          <w:p w:rsidR="00CB516E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6</w:t>
            </w:r>
            <w:r w:rsidR="005A0BCB">
              <w:rPr>
                <w:rFonts w:cs="Arial"/>
                <w:sz w:val="24"/>
                <w:szCs w:val="24"/>
              </w:rPr>
              <w:t>2</w:t>
            </w:r>
          </w:p>
          <w:p w:rsidR="009131B6" w:rsidRPr="009131B6" w:rsidRDefault="009131B6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</w:t>
            </w:r>
            <w:r w:rsidR="005A0BCB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обсуждение проблемного вопроса. Отработка порядка действий при списывании.</w:t>
            </w:r>
          </w:p>
        </w:tc>
        <w:tc>
          <w:tcPr>
            <w:tcW w:w="851" w:type="dxa"/>
            <w:gridSpan w:val="2"/>
          </w:tcPr>
          <w:p w:rsidR="00CB516E" w:rsidRPr="009131B6" w:rsidRDefault="009131B6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BE354F">
              <w:rPr>
                <w:rFonts w:cs="Arial"/>
                <w:b/>
                <w:sz w:val="24"/>
                <w:szCs w:val="24"/>
              </w:rPr>
              <w:t>4</w:t>
            </w:r>
            <w:r w:rsidRPr="009131B6">
              <w:rPr>
                <w:rFonts w:cs="Arial"/>
                <w:b/>
                <w:sz w:val="24"/>
                <w:szCs w:val="24"/>
              </w:rPr>
              <w:t>.04</w:t>
            </w:r>
          </w:p>
          <w:p w:rsidR="009131B6" w:rsidRPr="009131B6" w:rsidRDefault="009131B6" w:rsidP="00BE354F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2</w:t>
            </w:r>
            <w:r w:rsidR="00BE354F">
              <w:rPr>
                <w:rFonts w:cs="Arial"/>
                <w:b/>
                <w:sz w:val="24"/>
                <w:szCs w:val="24"/>
              </w:rPr>
              <w:t>7</w:t>
            </w:r>
            <w:r w:rsidRPr="009131B6">
              <w:rPr>
                <w:rFonts w:cs="Arial"/>
                <w:b/>
                <w:sz w:val="24"/>
                <w:szCs w:val="24"/>
              </w:rPr>
              <w:t>.04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Отработка порядка действий при списывании.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Применение правила постановки знаков препинания в конце предложения.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Моделировать речевую ситуацию рассуждения на заданную тему.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Отрабатывать порядок действий при списывании.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Самопроверка 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252E2B" w:rsidRDefault="00CB516E" w:rsidP="001C3E04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Анализ;  Синтез.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Pr="009131B6">
              <w:rPr>
                <w:rFonts w:cs="Arial"/>
                <w:sz w:val="24"/>
                <w:szCs w:val="24"/>
              </w:rPr>
              <w:t xml:space="preserve">  Целеполагание.</w:t>
            </w: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Контроль.Оценка. Коррекция.</w:t>
            </w:r>
          </w:p>
        </w:tc>
      </w:tr>
      <w:tr w:rsidR="001701D2" w:rsidRPr="009131B6" w:rsidTr="00252E2B">
        <w:trPr>
          <w:gridAfter w:val="1"/>
          <w:wAfter w:w="40" w:type="dxa"/>
          <w:trHeight w:hRule="exact" w:val="4679"/>
        </w:trPr>
        <w:tc>
          <w:tcPr>
            <w:tcW w:w="1107" w:type="dxa"/>
          </w:tcPr>
          <w:p w:rsidR="00CB516E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</w:t>
            </w:r>
            <w:r w:rsidR="005A0BCB">
              <w:rPr>
                <w:rFonts w:cs="Arial"/>
                <w:sz w:val="24"/>
                <w:szCs w:val="24"/>
              </w:rPr>
              <w:t>4</w:t>
            </w:r>
          </w:p>
          <w:p w:rsidR="009131B6" w:rsidRPr="009131B6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</w:t>
            </w:r>
            <w:r w:rsidR="005A0BCB">
              <w:rPr>
                <w:rFonts w:cs="Arial"/>
                <w:sz w:val="24"/>
                <w:szCs w:val="24"/>
              </w:rPr>
              <w:t>5</w:t>
            </w: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этикет: слова-извинения в различных ситуациях общения. Знакомство с правилом правописания безударного проверяемого гласного в корне слова.</w:t>
            </w:r>
          </w:p>
        </w:tc>
        <w:tc>
          <w:tcPr>
            <w:tcW w:w="851" w:type="dxa"/>
            <w:gridSpan w:val="2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</w:t>
            </w:r>
            <w:r w:rsidR="00BE354F">
              <w:rPr>
                <w:rFonts w:cs="Arial"/>
                <w:b/>
                <w:sz w:val="24"/>
                <w:szCs w:val="24"/>
              </w:rPr>
              <w:t>8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.04</w:t>
            </w:r>
          </w:p>
          <w:p w:rsidR="009131B6" w:rsidRPr="009131B6" w:rsidRDefault="00BE354F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29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.04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Составление небольших рассказов.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Знакомство с правилом правописания безударного проверяемого гласного в корне слова.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речевые формулы извинения. Познакомить с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 правилом правописания безударного проверяемого гласного в корне слова.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 словесная оценка.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252E2B" w:rsidRDefault="00CB516E" w:rsidP="00252E2B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252E2B">
        <w:trPr>
          <w:gridAfter w:val="1"/>
          <w:wAfter w:w="40" w:type="dxa"/>
          <w:trHeight w:val="1137"/>
        </w:trPr>
        <w:tc>
          <w:tcPr>
            <w:tcW w:w="1107" w:type="dxa"/>
          </w:tcPr>
          <w:p w:rsidR="009131B6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</w:t>
            </w:r>
            <w:r w:rsidR="005A0BCB">
              <w:rPr>
                <w:rFonts w:cs="Arial"/>
                <w:sz w:val="24"/>
                <w:szCs w:val="24"/>
              </w:rPr>
              <w:t>6</w:t>
            </w: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  <w:p w:rsidR="00F62E00" w:rsidRDefault="00F62E00" w:rsidP="00F62E00">
            <w:pPr>
              <w:tabs>
                <w:tab w:val="left" w:pos="301"/>
                <w:tab w:val="center" w:pos="445"/>
              </w:tabs>
              <w:snapToGrid w:val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ab/>
            </w:r>
          </w:p>
          <w:p w:rsidR="009131B6" w:rsidRPr="009131B6" w:rsidRDefault="00F62E00" w:rsidP="005A0BCB">
            <w:pPr>
              <w:tabs>
                <w:tab w:val="left" w:pos="301"/>
                <w:tab w:val="center" w:pos="445"/>
              </w:tabs>
              <w:snapToGrid w:val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ab/>
            </w:r>
            <w:r w:rsidR="009131B6">
              <w:rPr>
                <w:rFonts w:cs="Arial"/>
                <w:sz w:val="24"/>
                <w:szCs w:val="24"/>
              </w:rPr>
              <w:t>6</w:t>
            </w:r>
            <w:r w:rsidR="005A0BCB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CB516E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Речевая ситуация: выбор адекватных языковых средств при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общении с людьми разного возраста. Повторение функций Ь.</w:t>
            </w:r>
          </w:p>
          <w:p w:rsidR="00F62E00" w:rsidRDefault="00F62E00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  <w:p w:rsidR="00F62E00" w:rsidRPr="00F62E00" w:rsidRDefault="00F62E00" w:rsidP="001C3E04">
            <w:pPr>
              <w:snapToGrid w:val="0"/>
              <w:rPr>
                <w:rFonts w:cs="Arial"/>
                <w:b/>
                <w:sz w:val="24"/>
                <w:szCs w:val="24"/>
              </w:rPr>
            </w:pPr>
            <w:r w:rsidRPr="00F62E00">
              <w:rPr>
                <w:rFonts w:cs="Arial"/>
                <w:b/>
                <w:sz w:val="24"/>
                <w:szCs w:val="24"/>
              </w:rPr>
              <w:t>Диагностика за курс 1 класса</w:t>
            </w:r>
          </w:p>
        </w:tc>
        <w:tc>
          <w:tcPr>
            <w:tcW w:w="851" w:type="dxa"/>
            <w:gridSpan w:val="2"/>
          </w:tcPr>
          <w:p w:rsidR="00CB516E" w:rsidRPr="009131B6" w:rsidRDefault="00BE354F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30.04</w:t>
            </w: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62E00" w:rsidRDefault="00F62E00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9131B6" w:rsidRPr="009131B6" w:rsidRDefault="00BE354F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4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Выбор языковых средств в соответствии с целями и условиями общения для эффективного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решения коммуникативной задачи.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Повторение функций Ь.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тетради.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Анализировать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речевую ситуацию, в которой выбор языковых средств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обусловлен возрастом того, с кем происходит общение.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 функции Ь.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ная  словесная оценка.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lastRenderedPageBreak/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группировать,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cs="Arial"/>
                <w:sz w:val="24"/>
                <w:szCs w:val="24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1701D2" w:rsidRPr="009131B6" w:rsidTr="00252E2B">
        <w:trPr>
          <w:gridAfter w:val="1"/>
          <w:wAfter w:w="40" w:type="dxa"/>
          <w:trHeight w:hRule="exact" w:val="4638"/>
        </w:trPr>
        <w:tc>
          <w:tcPr>
            <w:tcW w:w="1107" w:type="dxa"/>
          </w:tcPr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6</w:t>
            </w:r>
            <w:r w:rsidR="005A0BCB">
              <w:rPr>
                <w:rFonts w:cs="Arial"/>
                <w:sz w:val="24"/>
                <w:szCs w:val="24"/>
              </w:rPr>
              <w:t>8</w:t>
            </w:r>
          </w:p>
          <w:p w:rsidR="00CB516E" w:rsidRPr="009131B6" w:rsidRDefault="00CB516E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поздравление и вручение подарка. Повторение функций Ь и порядка действий при списывании.</w:t>
            </w:r>
          </w:p>
        </w:tc>
        <w:tc>
          <w:tcPr>
            <w:tcW w:w="851" w:type="dxa"/>
            <w:gridSpan w:val="2"/>
          </w:tcPr>
          <w:p w:rsidR="00CB516E" w:rsidRPr="009131B6" w:rsidRDefault="00BE354F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5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Выбор языковых средств в соответствии с целями и условиями общения для эффективного решения коммуникативной задачи.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Восстановление деформированного текста.</w:t>
            </w:r>
          </w:p>
          <w:p w:rsidR="00CB516E" w:rsidRPr="00252E2B" w:rsidRDefault="00CB516E" w:rsidP="00252E2B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Повторение функций Ь и порядка действий при списывании.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Моделировать речевую ситуацию поздравления.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Повторить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функции Ь и порядок действий при списывании.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252E2B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 словесная оценка.</w:t>
            </w: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P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252E2B" w:rsidRDefault="00252E2B" w:rsidP="00252E2B">
            <w:pPr>
              <w:rPr>
                <w:rFonts w:cs="Arial"/>
                <w:sz w:val="24"/>
                <w:szCs w:val="24"/>
              </w:rPr>
            </w:pPr>
          </w:p>
          <w:p w:rsidR="00CB516E" w:rsidRPr="00252E2B" w:rsidRDefault="00CB516E" w:rsidP="00252E2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942" w:type="dxa"/>
            <w:gridSpan w:val="2"/>
          </w:tcPr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деятельности;Знаково-символические действия (моделирование);Анализ;Синтез.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Pr="009131B6">
              <w:rPr>
                <w:rFonts w:cs="Arial"/>
                <w:sz w:val="24"/>
                <w:szCs w:val="24"/>
              </w:rPr>
              <w:t>Целеполагание.</w:t>
            </w: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Контроль.Оценка.Коррекция.</w:t>
            </w:r>
          </w:p>
        </w:tc>
      </w:tr>
      <w:tr w:rsidR="001701D2" w:rsidRPr="009131B6" w:rsidTr="00252E2B">
        <w:trPr>
          <w:gridAfter w:val="1"/>
          <w:wAfter w:w="40" w:type="dxa"/>
          <w:trHeight w:val="839"/>
        </w:trPr>
        <w:tc>
          <w:tcPr>
            <w:tcW w:w="1107" w:type="dxa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69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Точность и правильность речи. Повторение звукового анализа и правила переноса слов.</w:t>
            </w:r>
          </w:p>
        </w:tc>
        <w:tc>
          <w:tcPr>
            <w:tcW w:w="851" w:type="dxa"/>
            <w:gridSpan w:val="2"/>
          </w:tcPr>
          <w:p w:rsidR="00CB516E" w:rsidRPr="009131B6" w:rsidRDefault="00BE354F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6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Выбор языковых средств в соответствии с целями и условиями общения для эффективного решения коммуникативной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задачи.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Повторение звукового анализа и правила переноса слов.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тетрадях.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Анализировать текст, в котором нарушены правильность и точность выражения мысли, учить находить в нем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ошибки.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звуковой анализ и правила переноса слов.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Положительная  словесная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оценка.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lastRenderedPageBreak/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группировать,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lastRenderedPageBreak/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cs="Arial"/>
                <w:sz w:val="24"/>
                <w:szCs w:val="24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1701D2" w:rsidRPr="009131B6" w:rsidTr="00252E2B">
        <w:trPr>
          <w:gridAfter w:val="1"/>
          <w:wAfter w:w="40" w:type="dxa"/>
          <w:trHeight w:val="991"/>
        </w:trPr>
        <w:tc>
          <w:tcPr>
            <w:tcW w:w="1107" w:type="dxa"/>
          </w:tcPr>
          <w:p w:rsidR="00CB516E" w:rsidRDefault="009131B6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7</w:t>
            </w:r>
            <w:r w:rsidR="005A0BCB">
              <w:rPr>
                <w:rFonts w:cs="Arial"/>
                <w:sz w:val="24"/>
                <w:szCs w:val="24"/>
              </w:rPr>
              <w:t>0</w:t>
            </w:r>
          </w:p>
          <w:p w:rsidR="009131B6" w:rsidRPr="009131B6" w:rsidRDefault="009131B6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</w:t>
            </w:r>
            <w:r w:rsidR="005A0BCB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Речевая ситуация: уточнение значения незнакомых слов. Знакомство с правилом правописания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ЧК, ЧН.</w:t>
            </w:r>
          </w:p>
        </w:tc>
        <w:tc>
          <w:tcPr>
            <w:tcW w:w="851" w:type="dxa"/>
            <w:gridSpan w:val="2"/>
          </w:tcPr>
          <w:p w:rsidR="00CB516E" w:rsidRPr="009131B6" w:rsidRDefault="00BE354F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7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.05</w:t>
            </w:r>
          </w:p>
          <w:p w:rsidR="009131B6" w:rsidRPr="009131B6" w:rsidRDefault="00BE354F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8</w:t>
            </w:r>
            <w:r w:rsidR="009131B6" w:rsidRPr="009131B6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Выявление слов, значение которых требует уточнения.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Ознакомление с правилом правописания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ЧК, ЧН.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Составление небольшого монологического высказывания о театре.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Моделировать ситуацию рассказа о театре.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реплики приветствия.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Знакомить с правилом правописания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ЧК, ЧН.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Организация работы в парах.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парах.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Взаимопроверка.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 словесная оценка.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Анализ;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Синтез.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Pr="009131B6">
              <w:rPr>
                <w:rFonts w:cs="Arial"/>
                <w:sz w:val="24"/>
                <w:szCs w:val="24"/>
              </w:rPr>
              <w:t>Целеполагание.</w:t>
            </w: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Контроль.Оценка.Коррекция.</w:t>
            </w:r>
          </w:p>
        </w:tc>
      </w:tr>
      <w:tr w:rsidR="001701D2" w:rsidRPr="009131B6" w:rsidTr="00252E2B">
        <w:trPr>
          <w:gridAfter w:val="1"/>
          <w:wAfter w:w="40" w:type="dxa"/>
          <w:trHeight w:val="5113"/>
        </w:trPr>
        <w:tc>
          <w:tcPr>
            <w:tcW w:w="1107" w:type="dxa"/>
          </w:tcPr>
          <w:p w:rsidR="00CB516E" w:rsidRPr="009131B6" w:rsidRDefault="00CB516E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7</w:t>
            </w:r>
            <w:r w:rsidR="005A0BCB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использование интонации при общении. Знакомство со словами близкими по значению.</w:t>
            </w:r>
          </w:p>
        </w:tc>
        <w:tc>
          <w:tcPr>
            <w:tcW w:w="851" w:type="dxa"/>
            <w:gridSpan w:val="2"/>
          </w:tcPr>
          <w:p w:rsidR="00CB516E" w:rsidRPr="00201EA7" w:rsidRDefault="00CB516E" w:rsidP="00BE354F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201EA7">
              <w:rPr>
                <w:rFonts w:cs="Arial"/>
                <w:b/>
                <w:sz w:val="24"/>
                <w:szCs w:val="24"/>
              </w:rPr>
              <w:t>1</w:t>
            </w:r>
            <w:r w:rsidR="00BE354F">
              <w:rPr>
                <w:rFonts w:cs="Arial"/>
                <w:b/>
                <w:sz w:val="24"/>
                <w:szCs w:val="24"/>
              </w:rPr>
              <w:t>1</w:t>
            </w:r>
            <w:r w:rsidR="00201EA7" w:rsidRPr="00201EA7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Выбор языковых средств в соответствии с целями и условиями общения для эффективного решения коммуникативной задачи.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Знакомство со словами близкими по значению.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Применение правила правописания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ЧК, ЧН.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Знакомить со словами, близкими по значению.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Закрепить правило правописания сочетаний </w:t>
            </w:r>
            <w:r w:rsidRPr="009131B6">
              <w:rPr>
                <w:rFonts w:cs="Arial"/>
                <w:b/>
                <w:sz w:val="24"/>
                <w:szCs w:val="24"/>
              </w:rPr>
              <w:t>ЧК, ЧН.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Расширять словарный запас учащихся.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Самопроверка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252E2B" w:rsidRDefault="00CB516E" w:rsidP="00252E2B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252E2B">
        <w:trPr>
          <w:gridAfter w:val="1"/>
          <w:wAfter w:w="40" w:type="dxa"/>
          <w:trHeight w:val="650"/>
        </w:trPr>
        <w:tc>
          <w:tcPr>
            <w:tcW w:w="1107" w:type="dxa"/>
          </w:tcPr>
          <w:p w:rsidR="00CB516E" w:rsidRPr="009131B6" w:rsidRDefault="00CB516E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7</w:t>
            </w:r>
            <w:r w:rsidR="005A0BCB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составление краткого рассказа об увиденном. Повторение звукового анализа и правила переноса, отработка умения задавать вопросы к словам и порядка действий при списывании.</w:t>
            </w:r>
          </w:p>
        </w:tc>
        <w:tc>
          <w:tcPr>
            <w:tcW w:w="851" w:type="dxa"/>
            <w:gridSpan w:val="2"/>
          </w:tcPr>
          <w:p w:rsidR="00CB516E" w:rsidRPr="00201EA7" w:rsidRDefault="00201EA7" w:rsidP="00BE354F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201EA7">
              <w:rPr>
                <w:rFonts w:cs="Arial"/>
                <w:b/>
                <w:sz w:val="24"/>
                <w:szCs w:val="24"/>
              </w:rPr>
              <w:t>1</w:t>
            </w:r>
            <w:r w:rsidR="00BE354F">
              <w:rPr>
                <w:rFonts w:cs="Arial"/>
                <w:b/>
                <w:sz w:val="24"/>
                <w:szCs w:val="24"/>
              </w:rPr>
              <w:t>2</w:t>
            </w:r>
            <w:r w:rsidRPr="00201EA7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Составление небольших рассказов.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Повторение звукового анализа и правила переноса, отработка умения задавать вопросы к словам и порядка действий при списывании.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Наблюдать за различными типами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звуковой анализ. Закрепить умение задавать вопросы к словам.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группировать,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cs="Arial"/>
                <w:sz w:val="24"/>
                <w:szCs w:val="24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1701D2" w:rsidRPr="009131B6" w:rsidTr="00252E2B">
        <w:trPr>
          <w:gridAfter w:val="1"/>
          <w:wAfter w:w="40" w:type="dxa"/>
          <w:trHeight w:val="673"/>
        </w:trPr>
        <w:tc>
          <w:tcPr>
            <w:tcW w:w="1107" w:type="dxa"/>
          </w:tcPr>
          <w:p w:rsidR="00CB516E" w:rsidRPr="009131B6" w:rsidRDefault="00CB516E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7</w:t>
            </w:r>
            <w:r w:rsidR="005A0BCB"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составление краткого рассказа об увиденном. Знакомство с нормами произношения и ударения.</w:t>
            </w:r>
          </w:p>
        </w:tc>
        <w:tc>
          <w:tcPr>
            <w:tcW w:w="851" w:type="dxa"/>
            <w:gridSpan w:val="2"/>
          </w:tcPr>
          <w:p w:rsidR="00CB516E" w:rsidRPr="00201EA7" w:rsidRDefault="00201EA7" w:rsidP="00BE354F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201EA7">
              <w:rPr>
                <w:rFonts w:cs="Arial"/>
                <w:b/>
                <w:sz w:val="24"/>
                <w:szCs w:val="24"/>
              </w:rPr>
              <w:t>1</w:t>
            </w:r>
            <w:r w:rsidR="00BE354F">
              <w:rPr>
                <w:rFonts w:cs="Arial"/>
                <w:b/>
                <w:sz w:val="24"/>
                <w:szCs w:val="24"/>
              </w:rPr>
              <w:t>3</w:t>
            </w:r>
            <w:r w:rsidRPr="00201EA7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Составление небольших рассказов.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Выявление смысловых ошибок в тексте и устранение их.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Определение последовательности выполнения действий при выявлении места возможной ошибки в написании слова.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Учить выявлять смысловые ошибки в тексте.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Отрабатывать порядок действий при обнаружении «ошибкоопасного» места.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Самопроверка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252E2B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 Анализ;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Синтез.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Pr="009131B6">
              <w:rPr>
                <w:rFonts w:cs="Arial"/>
                <w:sz w:val="24"/>
                <w:szCs w:val="24"/>
              </w:rPr>
              <w:t>Целеполагание.</w:t>
            </w: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Контроль.Оценка. Коррекция.</w:t>
            </w:r>
          </w:p>
        </w:tc>
      </w:tr>
      <w:tr w:rsidR="001701D2" w:rsidRPr="009131B6" w:rsidTr="00252E2B">
        <w:trPr>
          <w:gridAfter w:val="1"/>
          <w:wAfter w:w="40" w:type="dxa"/>
          <w:trHeight w:val="1218"/>
        </w:trPr>
        <w:tc>
          <w:tcPr>
            <w:tcW w:w="1107" w:type="dxa"/>
          </w:tcPr>
          <w:p w:rsidR="00CB516E" w:rsidRPr="009131B6" w:rsidRDefault="00CB516E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7</w:t>
            </w:r>
            <w:r w:rsidR="005A0BCB"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Научная и разговорная речь. Наблюдение за образованием слов и местом возможной ошибки в написании слова.</w:t>
            </w:r>
          </w:p>
        </w:tc>
        <w:tc>
          <w:tcPr>
            <w:tcW w:w="851" w:type="dxa"/>
            <w:gridSpan w:val="2"/>
          </w:tcPr>
          <w:p w:rsidR="00CB516E" w:rsidRPr="00201EA7" w:rsidRDefault="00CB516E" w:rsidP="00BE354F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201EA7">
              <w:rPr>
                <w:rFonts w:cs="Arial"/>
                <w:b/>
                <w:sz w:val="24"/>
                <w:szCs w:val="24"/>
              </w:rPr>
              <w:t>1</w:t>
            </w:r>
            <w:r w:rsidR="00BE354F">
              <w:rPr>
                <w:rFonts w:cs="Arial"/>
                <w:b/>
                <w:sz w:val="24"/>
                <w:szCs w:val="24"/>
              </w:rPr>
              <w:t>4</w:t>
            </w:r>
            <w:r w:rsidR="00201EA7" w:rsidRPr="00201EA7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Определение последовательности выполнения действий при выявлении места возможной ошибки в написании слова.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Знакомство с научной и разговорной речью.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Знакомить с научной и разговорной речью.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Отрабатывать порядок действий при обнаружении «ошибкоопасного» места.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Самопроверка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группировать,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cs="Arial"/>
                <w:sz w:val="24"/>
                <w:szCs w:val="24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1701D2" w:rsidRPr="009131B6" w:rsidTr="00252E2B">
        <w:trPr>
          <w:gridAfter w:val="1"/>
          <w:wAfter w:w="40" w:type="dxa"/>
          <w:trHeight w:val="1049"/>
        </w:trPr>
        <w:tc>
          <w:tcPr>
            <w:tcW w:w="1107" w:type="dxa"/>
          </w:tcPr>
          <w:p w:rsidR="00CB516E" w:rsidRPr="009131B6" w:rsidRDefault="00CB516E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7</w:t>
            </w:r>
            <w:r w:rsidR="005A0BCB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Разговорная и научная речь. Повторение звукового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анализа, порядка действий при списывании.</w:t>
            </w:r>
          </w:p>
        </w:tc>
        <w:tc>
          <w:tcPr>
            <w:tcW w:w="851" w:type="dxa"/>
            <w:gridSpan w:val="2"/>
          </w:tcPr>
          <w:p w:rsidR="00CB516E" w:rsidRPr="00201EA7" w:rsidRDefault="00CB516E" w:rsidP="00BE354F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201EA7">
              <w:rPr>
                <w:rFonts w:cs="Arial"/>
                <w:b/>
                <w:sz w:val="24"/>
                <w:szCs w:val="24"/>
              </w:rPr>
              <w:lastRenderedPageBreak/>
              <w:t>1</w:t>
            </w:r>
            <w:r w:rsidR="00BE354F">
              <w:rPr>
                <w:rFonts w:cs="Arial"/>
                <w:b/>
                <w:sz w:val="24"/>
                <w:szCs w:val="24"/>
              </w:rPr>
              <w:t>5</w:t>
            </w:r>
            <w:r w:rsidR="00201EA7" w:rsidRPr="00201EA7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Наблюдение за текстами разговорной и научной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Повторение звукового анализа, порядка действий при списывании.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Продолжить наблюдать за текстами разговорной и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научной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звуковой анализ слова, порядок действий при списывании.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Устный </w:t>
            </w:r>
            <w:r w:rsidRPr="009131B6">
              <w:rPr>
                <w:rFonts w:cs="Arial"/>
                <w:sz w:val="24"/>
                <w:szCs w:val="24"/>
              </w:rPr>
              <w:lastRenderedPageBreak/>
              <w:t>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 словесная оценка.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lastRenderedPageBreak/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lastRenderedPageBreak/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252E2B" w:rsidRDefault="00CB516E" w:rsidP="00252E2B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252E2B">
        <w:trPr>
          <w:gridAfter w:val="1"/>
          <w:wAfter w:w="40" w:type="dxa"/>
          <w:trHeight w:val="1130"/>
        </w:trPr>
        <w:tc>
          <w:tcPr>
            <w:tcW w:w="1107" w:type="dxa"/>
          </w:tcPr>
          <w:p w:rsidR="00CB516E" w:rsidRPr="009131B6" w:rsidRDefault="00201EA7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7</w:t>
            </w:r>
            <w:r w:rsidR="005A0BCB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Письменная речь: написание писем. Знакомство с изменяемыми и неизменяемыми словами.</w:t>
            </w:r>
          </w:p>
        </w:tc>
        <w:tc>
          <w:tcPr>
            <w:tcW w:w="851" w:type="dxa"/>
            <w:gridSpan w:val="2"/>
          </w:tcPr>
          <w:p w:rsidR="00CB516E" w:rsidRPr="00201EA7" w:rsidRDefault="00201EA7" w:rsidP="00BE354F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201EA7">
              <w:rPr>
                <w:rFonts w:cs="Arial"/>
                <w:b/>
                <w:sz w:val="24"/>
                <w:szCs w:val="24"/>
              </w:rPr>
              <w:t>1</w:t>
            </w:r>
            <w:r w:rsidR="00BE354F">
              <w:rPr>
                <w:rFonts w:cs="Arial"/>
                <w:b/>
                <w:sz w:val="24"/>
                <w:szCs w:val="24"/>
              </w:rPr>
              <w:t>8</w:t>
            </w:r>
            <w:r w:rsidRPr="00201EA7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Практическое овладение диалогической формой речи.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Восстановление деформированных  предложений.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Письмо предложений с соблюдением гигиенических норм.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ситуации, в которых пишутся письма.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Отработать порядок действий при списывании.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Урок.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 словесная оценка.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252E2B" w:rsidRDefault="00CB516E" w:rsidP="001C3E04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>Анализ;Синтез.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Pr="009131B6">
              <w:rPr>
                <w:rFonts w:cs="Arial"/>
                <w:sz w:val="24"/>
                <w:szCs w:val="24"/>
              </w:rPr>
              <w:t>Целеполагание.</w:t>
            </w: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Контроль.Оценка.Коррекция.</w:t>
            </w:r>
          </w:p>
        </w:tc>
      </w:tr>
      <w:tr w:rsidR="001701D2" w:rsidRPr="009131B6" w:rsidTr="00252E2B">
        <w:trPr>
          <w:gridAfter w:val="1"/>
          <w:wAfter w:w="40" w:type="dxa"/>
          <w:trHeight w:hRule="exact" w:val="4708"/>
        </w:trPr>
        <w:tc>
          <w:tcPr>
            <w:tcW w:w="1107" w:type="dxa"/>
          </w:tcPr>
          <w:p w:rsidR="00CB516E" w:rsidRPr="009131B6" w:rsidRDefault="00201EA7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7</w:t>
            </w:r>
            <w:r w:rsidR="005A0BCB"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Речевой этикет: слова и выражения, обозначающие запрет. Повторение звукового анализа, отработка умения задавать вопросы к словам.</w:t>
            </w:r>
          </w:p>
        </w:tc>
        <w:tc>
          <w:tcPr>
            <w:tcW w:w="851" w:type="dxa"/>
            <w:gridSpan w:val="2"/>
          </w:tcPr>
          <w:p w:rsidR="00CB516E" w:rsidRPr="00201EA7" w:rsidRDefault="00BE354F" w:rsidP="00BE354F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19</w:t>
            </w:r>
            <w:r w:rsidR="00201EA7" w:rsidRPr="00201EA7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Овладение нормами речевого этикета в ситуациях учебного и бытового общения.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Повторение звукового анализа, отработка умения задавать вопросы к словам.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Анализировать различные речевые формы запретов.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звуковой анализ, отработать умения задавать вопросы к словам.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 словесная оценка.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</w:t>
            </w:r>
            <w:r w:rsidRPr="009131B6">
              <w:rPr>
                <w:rFonts w:cs="Arial"/>
                <w:sz w:val="24"/>
                <w:szCs w:val="24"/>
              </w:rPr>
              <w:t>:сравнивать предметы, объекты: находить общее и различие;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252E2B" w:rsidRDefault="00CB516E" w:rsidP="00252E2B">
            <w:pPr>
              <w:pStyle w:val="a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31B6">
              <w:rPr>
                <w:rFonts w:ascii="Arial" w:hAnsi="Arial"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>Проявление настойчивости в достижении цели, интереса к изучаемому материалу.</w:t>
            </w:r>
          </w:p>
        </w:tc>
      </w:tr>
      <w:tr w:rsidR="001701D2" w:rsidRPr="009131B6" w:rsidTr="00252E2B">
        <w:trPr>
          <w:gridAfter w:val="1"/>
          <w:wAfter w:w="40" w:type="dxa"/>
          <w:trHeight w:val="4092"/>
        </w:trPr>
        <w:tc>
          <w:tcPr>
            <w:tcW w:w="1107" w:type="dxa"/>
          </w:tcPr>
          <w:p w:rsidR="00CB516E" w:rsidRPr="009131B6" w:rsidRDefault="005A0BCB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79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составление краткого рассказа об увиденном.  Отработка умения задавать вопросы к словам, повторение правила переноса слов.</w:t>
            </w:r>
          </w:p>
        </w:tc>
        <w:tc>
          <w:tcPr>
            <w:tcW w:w="851" w:type="dxa"/>
            <w:gridSpan w:val="2"/>
          </w:tcPr>
          <w:p w:rsidR="00CB516E" w:rsidRPr="00201EA7" w:rsidRDefault="00201EA7" w:rsidP="00BE354F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201EA7">
              <w:rPr>
                <w:rFonts w:cs="Arial"/>
                <w:b/>
                <w:sz w:val="24"/>
                <w:szCs w:val="24"/>
              </w:rPr>
              <w:t>2</w:t>
            </w:r>
            <w:r w:rsidR="00BE354F">
              <w:rPr>
                <w:rFonts w:cs="Arial"/>
                <w:b/>
                <w:sz w:val="24"/>
                <w:szCs w:val="24"/>
              </w:rPr>
              <w:t>0</w:t>
            </w:r>
            <w:r w:rsidRPr="00201EA7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Составление небольших рассказов.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Отработка умения задавать вопросы к словам, повторение правила переноса слов.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в тетради.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Моделировать речевую ситуацию о цирке.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Закреплять умение задавать вопросы к словам, повторение правила переноса слов.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Проверка упражнений в тетради.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Устный опрос.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 словесная оценка.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- вступать в  диалог (отвечать на вопросы, задавать вопросы, уточнять непонятное). 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i/>
                <w:sz w:val="24"/>
                <w:szCs w:val="24"/>
              </w:rPr>
            </w:pPr>
            <w:r w:rsidRPr="009131B6">
              <w:rPr>
                <w:rFonts w:cs="Arial"/>
                <w:i/>
                <w:sz w:val="24"/>
                <w:szCs w:val="24"/>
              </w:rPr>
              <w:t xml:space="preserve">- </w:t>
            </w:r>
            <w:r w:rsidRPr="009131B6">
              <w:rPr>
                <w:rFonts w:cs="Arial"/>
                <w:sz w:val="24"/>
                <w:szCs w:val="24"/>
              </w:rPr>
              <w:t>осуществлять контроль в форме сличения своей работы с заданным эталоном</w:t>
            </w:r>
            <w:r w:rsidRPr="009131B6">
              <w:rPr>
                <w:rFonts w:cs="Arial"/>
                <w:i/>
                <w:sz w:val="24"/>
                <w:szCs w:val="24"/>
              </w:rPr>
              <w:t>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Личностные: </w:t>
            </w:r>
            <w:r w:rsidRPr="009131B6">
              <w:rPr>
                <w:rFonts w:cs="Arial"/>
                <w:sz w:val="24"/>
                <w:szCs w:val="24"/>
              </w:rPr>
              <w:t>выполнять нормы и требования школьной жизни, пользоваться правами и выполнять обязанности ученика.</w:t>
            </w:r>
          </w:p>
        </w:tc>
      </w:tr>
      <w:tr w:rsidR="001701D2" w:rsidRPr="009131B6" w:rsidTr="00252E2B">
        <w:trPr>
          <w:gridAfter w:val="1"/>
          <w:wAfter w:w="40" w:type="dxa"/>
          <w:trHeight w:val="4520"/>
        </w:trPr>
        <w:tc>
          <w:tcPr>
            <w:tcW w:w="1107" w:type="dxa"/>
          </w:tcPr>
          <w:p w:rsidR="00CB516E" w:rsidRPr="009131B6" w:rsidRDefault="00201EA7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8</w:t>
            </w:r>
            <w:r w:rsidR="005A0BCB">
              <w:rPr>
                <w:rFonts w:cs="Arial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составление краткого рассказа о летнем отдыхе. Комплексное повторение пройденного.</w:t>
            </w:r>
          </w:p>
        </w:tc>
        <w:tc>
          <w:tcPr>
            <w:tcW w:w="851" w:type="dxa"/>
            <w:gridSpan w:val="2"/>
          </w:tcPr>
          <w:p w:rsidR="00CB516E" w:rsidRPr="00201EA7" w:rsidRDefault="00201EA7" w:rsidP="00BE354F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201EA7">
              <w:rPr>
                <w:rFonts w:cs="Arial"/>
                <w:b/>
                <w:sz w:val="24"/>
                <w:szCs w:val="24"/>
              </w:rPr>
              <w:t>2</w:t>
            </w:r>
            <w:r w:rsidR="00BE354F">
              <w:rPr>
                <w:rFonts w:cs="Arial"/>
                <w:b/>
                <w:sz w:val="24"/>
                <w:szCs w:val="24"/>
              </w:rPr>
              <w:t>1</w:t>
            </w:r>
            <w:r w:rsidRPr="00201EA7">
              <w:rPr>
                <w:rFonts w:cs="Arial"/>
                <w:b/>
                <w:sz w:val="24"/>
                <w:szCs w:val="24"/>
              </w:rPr>
              <w:t>.05</w:t>
            </w: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Сочинение небольших рассказов.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Повторение пройденного материала.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Осуществление самоконтроля при списывании.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правила переноса слов, звуковой анализ слова.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Развивать умение задавать вопросы к словам. 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Самоконтроль и самооценка.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 словесная оценка.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252E2B" w:rsidRDefault="00CB516E" w:rsidP="001C3E04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>Анализ;Синтез.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 xml:space="preserve"> 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Целеполагание.Контроль.</w:t>
            </w:r>
          </w:p>
          <w:p w:rsidR="00CB516E" w:rsidRPr="009131B6" w:rsidRDefault="00CB516E" w:rsidP="00252E2B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Оценка.Коррекция.</w:t>
            </w:r>
          </w:p>
        </w:tc>
      </w:tr>
      <w:tr w:rsidR="001701D2" w:rsidRPr="009131B6" w:rsidTr="00252E2B">
        <w:trPr>
          <w:gridAfter w:val="1"/>
          <w:wAfter w:w="40" w:type="dxa"/>
          <w:trHeight w:val="699"/>
        </w:trPr>
        <w:tc>
          <w:tcPr>
            <w:tcW w:w="1107" w:type="dxa"/>
          </w:tcPr>
          <w:p w:rsidR="00CB516E" w:rsidRDefault="00201EA7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</w:t>
            </w:r>
            <w:r w:rsidR="005A0BCB">
              <w:rPr>
                <w:rFonts w:cs="Arial"/>
                <w:sz w:val="24"/>
                <w:szCs w:val="24"/>
              </w:rPr>
              <w:t>1</w:t>
            </w:r>
          </w:p>
          <w:p w:rsidR="00201EA7" w:rsidRPr="009131B6" w:rsidRDefault="00201EA7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Речевая ситуация: составление объявления. Комплексное повторение  пройденного.</w:t>
            </w:r>
          </w:p>
        </w:tc>
        <w:tc>
          <w:tcPr>
            <w:tcW w:w="851" w:type="dxa"/>
            <w:gridSpan w:val="2"/>
          </w:tcPr>
          <w:p w:rsidR="00CB516E" w:rsidRPr="00201EA7" w:rsidRDefault="00201EA7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201EA7">
              <w:rPr>
                <w:rFonts w:cs="Arial"/>
                <w:b/>
                <w:sz w:val="24"/>
                <w:szCs w:val="24"/>
              </w:rPr>
              <w:t>2</w:t>
            </w:r>
            <w:r w:rsidR="00BE354F">
              <w:rPr>
                <w:rFonts w:cs="Arial"/>
                <w:b/>
                <w:sz w:val="24"/>
                <w:szCs w:val="24"/>
              </w:rPr>
              <w:t>2</w:t>
            </w:r>
            <w:r w:rsidRPr="00201EA7">
              <w:rPr>
                <w:rFonts w:cs="Arial"/>
                <w:b/>
                <w:sz w:val="24"/>
                <w:szCs w:val="24"/>
              </w:rPr>
              <w:t>.05</w:t>
            </w:r>
          </w:p>
          <w:p w:rsidR="00201EA7" w:rsidRPr="009131B6" w:rsidRDefault="00201EA7" w:rsidP="001C3E04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9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Повторение пройденного материала.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Письмо предложений с соблюдением гигиенических норм.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Работа над ошибками.</w:t>
            </w:r>
          </w:p>
        </w:tc>
        <w:tc>
          <w:tcPr>
            <w:tcW w:w="1985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порядок действий при списывании.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Развивать умение задавать вопросы к словам.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1134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Фронтальная. 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Индивидуальная.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Урок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  <w:gridSpan w:val="2"/>
          </w:tcPr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Самоконтроль и самооценка.</w:t>
            </w:r>
          </w:p>
          <w:p w:rsidR="00CB516E" w:rsidRPr="009131B6" w:rsidRDefault="00CB516E" w:rsidP="001C3E04">
            <w:pPr>
              <w:snapToGrid w:val="0"/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Положительная  словесная оценка.</w:t>
            </w:r>
          </w:p>
        </w:tc>
        <w:tc>
          <w:tcPr>
            <w:tcW w:w="3942" w:type="dxa"/>
            <w:gridSpan w:val="2"/>
          </w:tcPr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Познавательные: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Pr="009131B6">
              <w:rPr>
                <w:rFonts w:cs="Arial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деятельности;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Знаково-символические действия (моделирование);</w:t>
            </w:r>
          </w:p>
          <w:p w:rsidR="00CB516E" w:rsidRPr="00252E2B" w:rsidRDefault="00CB516E" w:rsidP="001C3E04">
            <w:pPr>
              <w:rPr>
                <w:rFonts w:cs="Arial"/>
                <w:i/>
                <w:sz w:val="24"/>
                <w:szCs w:val="24"/>
                <w:u w:val="single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Анализ;</w:t>
            </w:r>
            <w:r w:rsidR="00956A8D">
              <w:rPr>
                <w:rFonts w:cs="Arial"/>
                <w:sz w:val="24"/>
                <w:szCs w:val="24"/>
              </w:rPr>
              <w:t xml:space="preserve"> </w:t>
            </w:r>
            <w:r w:rsidRPr="009131B6">
              <w:rPr>
                <w:rFonts w:cs="Arial"/>
                <w:sz w:val="24"/>
                <w:szCs w:val="24"/>
              </w:rPr>
              <w:t>Синтез.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Личностные:</w:t>
            </w:r>
            <w:r w:rsidRPr="009131B6">
              <w:rPr>
                <w:rFonts w:cs="Arial"/>
                <w:sz w:val="24"/>
                <w:szCs w:val="24"/>
              </w:rPr>
              <w:t xml:space="preserve"> Смыслополагание.</w:t>
            </w:r>
          </w:p>
          <w:p w:rsidR="00CB516E" w:rsidRPr="009131B6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Коммуникативные: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Планирование учебного сотрудничества со сверстниками.</w:t>
            </w:r>
          </w:p>
          <w:p w:rsidR="00CB516E" w:rsidRPr="009131B6" w:rsidRDefault="00CB516E" w:rsidP="001C3E04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 xml:space="preserve">       Умение полно и точно выражать свои мысли.</w:t>
            </w:r>
          </w:p>
          <w:p w:rsidR="00CB516E" w:rsidRPr="00252E2B" w:rsidRDefault="00CB516E" w:rsidP="001C3E04">
            <w:pPr>
              <w:rPr>
                <w:rFonts w:cs="Arial"/>
                <w:b/>
                <w:sz w:val="24"/>
                <w:szCs w:val="24"/>
              </w:rPr>
            </w:pPr>
            <w:r w:rsidRPr="009131B6">
              <w:rPr>
                <w:rFonts w:cs="Arial"/>
                <w:b/>
                <w:sz w:val="24"/>
                <w:szCs w:val="24"/>
              </w:rPr>
              <w:t>Регулятивные:</w:t>
            </w:r>
            <w:r w:rsidR="00956A8D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9131B6">
              <w:rPr>
                <w:rFonts w:cs="Arial"/>
                <w:sz w:val="24"/>
                <w:szCs w:val="24"/>
              </w:rPr>
              <w:t>Целеполагание.</w:t>
            </w:r>
          </w:p>
          <w:p w:rsidR="00CB516E" w:rsidRPr="009131B6" w:rsidRDefault="00CB516E" w:rsidP="00201EA7">
            <w:pPr>
              <w:rPr>
                <w:rFonts w:cs="Arial"/>
                <w:sz w:val="24"/>
                <w:szCs w:val="24"/>
              </w:rPr>
            </w:pPr>
            <w:r w:rsidRPr="009131B6">
              <w:rPr>
                <w:rFonts w:cs="Arial"/>
                <w:sz w:val="24"/>
                <w:szCs w:val="24"/>
              </w:rPr>
              <w:t>Контроль.</w:t>
            </w:r>
            <w:r w:rsidR="00956A8D">
              <w:rPr>
                <w:rFonts w:cs="Arial"/>
                <w:sz w:val="24"/>
                <w:szCs w:val="24"/>
              </w:rPr>
              <w:t xml:space="preserve"> </w:t>
            </w:r>
            <w:r w:rsidRPr="009131B6">
              <w:rPr>
                <w:rFonts w:cs="Arial"/>
                <w:sz w:val="24"/>
                <w:szCs w:val="24"/>
              </w:rPr>
              <w:t>Оценка.</w:t>
            </w:r>
          </w:p>
        </w:tc>
      </w:tr>
      <w:tr w:rsidR="009700DF" w:rsidRPr="009131B6" w:rsidTr="00252E2B">
        <w:trPr>
          <w:gridAfter w:val="1"/>
          <w:wAfter w:w="40" w:type="dxa"/>
          <w:trHeight w:val="699"/>
        </w:trPr>
        <w:tc>
          <w:tcPr>
            <w:tcW w:w="1107" w:type="dxa"/>
          </w:tcPr>
          <w:p w:rsidR="009700DF" w:rsidRDefault="009700DF" w:rsidP="005A0BCB">
            <w:pPr>
              <w:snapToGrid w:val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</w:t>
            </w:r>
            <w:r w:rsidR="005A0BCB">
              <w:rPr>
                <w:rFonts w:cs="Arial"/>
                <w:sz w:val="24"/>
                <w:szCs w:val="24"/>
              </w:rPr>
              <w:t>2</w:t>
            </w:r>
            <w:r>
              <w:rPr>
                <w:rFonts w:cs="Arial"/>
                <w:sz w:val="24"/>
                <w:szCs w:val="24"/>
              </w:rPr>
              <w:t>-8</w:t>
            </w:r>
            <w:r w:rsidR="005A0BCB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700DF" w:rsidRPr="009131B6" w:rsidRDefault="009700DF" w:rsidP="001C3E04">
            <w:pPr>
              <w:snapToGrid w:val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Резервные уроки</w:t>
            </w:r>
          </w:p>
        </w:tc>
        <w:tc>
          <w:tcPr>
            <w:tcW w:w="851" w:type="dxa"/>
            <w:gridSpan w:val="2"/>
          </w:tcPr>
          <w:p w:rsidR="009700DF" w:rsidRPr="00201EA7" w:rsidRDefault="009700DF" w:rsidP="001C3E04">
            <w:pPr>
              <w:snapToGrid w:val="0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295" w:type="dxa"/>
            <w:gridSpan w:val="2"/>
          </w:tcPr>
          <w:p w:rsidR="009700DF" w:rsidRPr="009131B6" w:rsidRDefault="009700DF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700DF" w:rsidRPr="009131B6" w:rsidRDefault="009700DF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700DF" w:rsidRPr="009131B6" w:rsidRDefault="009700DF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700DF" w:rsidRPr="009131B6" w:rsidRDefault="009700DF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700DF" w:rsidRPr="009131B6" w:rsidRDefault="009700DF" w:rsidP="001C3E04">
            <w:pPr>
              <w:snapToGri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3942" w:type="dxa"/>
            <w:gridSpan w:val="2"/>
          </w:tcPr>
          <w:p w:rsidR="009700DF" w:rsidRPr="009131B6" w:rsidRDefault="009700DF" w:rsidP="001C3E04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CB516E" w:rsidRPr="009131B6" w:rsidRDefault="00CB516E" w:rsidP="00CB516E">
      <w:pPr>
        <w:rPr>
          <w:sz w:val="24"/>
          <w:szCs w:val="24"/>
        </w:rPr>
      </w:pPr>
    </w:p>
    <w:sectPr w:rsidR="00CB516E" w:rsidRPr="009131B6" w:rsidSect="00D97FAE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F4A" w:rsidRDefault="00BD1F4A" w:rsidP="00643A1B">
      <w:pPr>
        <w:spacing w:after="0" w:line="240" w:lineRule="auto"/>
      </w:pPr>
      <w:r>
        <w:separator/>
      </w:r>
    </w:p>
  </w:endnote>
  <w:endnote w:type="continuationSeparator" w:id="0">
    <w:p w:rsidR="00BD1F4A" w:rsidRDefault="00BD1F4A" w:rsidP="00643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F4A" w:rsidRDefault="00BD1F4A" w:rsidP="00643A1B">
      <w:pPr>
        <w:spacing w:after="0" w:line="240" w:lineRule="auto"/>
      </w:pPr>
      <w:r>
        <w:separator/>
      </w:r>
    </w:p>
  </w:footnote>
  <w:footnote w:type="continuationSeparator" w:id="0">
    <w:p w:rsidR="00BD1F4A" w:rsidRDefault="00BD1F4A" w:rsidP="00643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36C6E41"/>
    <w:multiLevelType w:val="hybridMultilevel"/>
    <w:tmpl w:val="3098A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A8388B"/>
    <w:multiLevelType w:val="hybridMultilevel"/>
    <w:tmpl w:val="932EC9BE"/>
    <w:lvl w:ilvl="0" w:tplc="449A3FCE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9110620"/>
    <w:multiLevelType w:val="hybridMultilevel"/>
    <w:tmpl w:val="35485DAE"/>
    <w:lvl w:ilvl="0" w:tplc="449A3FC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3CA848">
      <w:start w:val="1"/>
      <w:numFmt w:val="bullet"/>
      <w:lvlText w:val="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B3752D"/>
    <w:multiLevelType w:val="hybridMultilevel"/>
    <w:tmpl w:val="0BFAF1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EF44896"/>
    <w:multiLevelType w:val="hybridMultilevel"/>
    <w:tmpl w:val="C4AC6FEE"/>
    <w:lvl w:ilvl="0" w:tplc="213E8DA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FD34122"/>
    <w:multiLevelType w:val="hybridMultilevel"/>
    <w:tmpl w:val="0C5EC410"/>
    <w:lvl w:ilvl="0" w:tplc="449A3FC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A72750"/>
    <w:multiLevelType w:val="hybridMultilevel"/>
    <w:tmpl w:val="0706B70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9E05EA7"/>
    <w:multiLevelType w:val="hybridMultilevel"/>
    <w:tmpl w:val="5EC8A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D7023E"/>
    <w:multiLevelType w:val="hybridMultilevel"/>
    <w:tmpl w:val="A5649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0064D0"/>
    <w:multiLevelType w:val="hybridMultilevel"/>
    <w:tmpl w:val="F7C4E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3C17B3"/>
    <w:multiLevelType w:val="hybridMultilevel"/>
    <w:tmpl w:val="0706B70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CA2F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BDF4431"/>
    <w:multiLevelType w:val="hybridMultilevel"/>
    <w:tmpl w:val="DC44C8AA"/>
    <w:lvl w:ilvl="0" w:tplc="BA303F6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008DE"/>
    <w:multiLevelType w:val="hybridMultilevel"/>
    <w:tmpl w:val="0032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C49B0"/>
    <w:multiLevelType w:val="hybridMultilevel"/>
    <w:tmpl w:val="5FA47DD6"/>
    <w:lvl w:ilvl="0" w:tplc="449A3FC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8B1680"/>
    <w:multiLevelType w:val="hybridMultilevel"/>
    <w:tmpl w:val="93326534"/>
    <w:lvl w:ilvl="0" w:tplc="296EE2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4A1693"/>
    <w:multiLevelType w:val="hybridMultilevel"/>
    <w:tmpl w:val="60AE5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AC51BE"/>
    <w:multiLevelType w:val="hybridMultilevel"/>
    <w:tmpl w:val="F196B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A81882"/>
    <w:multiLevelType w:val="hybridMultilevel"/>
    <w:tmpl w:val="B2CE3CD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5759B"/>
    <w:multiLevelType w:val="hybridMultilevel"/>
    <w:tmpl w:val="1D3610B2"/>
    <w:lvl w:ilvl="0" w:tplc="A8BE0A9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EB4462"/>
    <w:multiLevelType w:val="hybridMultilevel"/>
    <w:tmpl w:val="CD3E7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1D322F"/>
    <w:multiLevelType w:val="hybridMultilevel"/>
    <w:tmpl w:val="06C05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EB22C0"/>
    <w:multiLevelType w:val="hybridMultilevel"/>
    <w:tmpl w:val="D598C0EC"/>
    <w:lvl w:ilvl="0" w:tplc="213E8DA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2A2A92"/>
    <w:multiLevelType w:val="hybridMultilevel"/>
    <w:tmpl w:val="841CCF04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449A3F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9F1FB6"/>
    <w:multiLevelType w:val="hybridMultilevel"/>
    <w:tmpl w:val="65F85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60227C"/>
    <w:multiLevelType w:val="hybridMultilevel"/>
    <w:tmpl w:val="4E64B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CA1DC4"/>
    <w:multiLevelType w:val="multilevel"/>
    <w:tmpl w:val="95B26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4EBF2FD7"/>
    <w:multiLevelType w:val="hybridMultilevel"/>
    <w:tmpl w:val="32EC03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4EAC9E">
      <w:start w:val="1"/>
      <w:numFmt w:val="bullet"/>
      <w:lvlText w:val="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AE3AC4"/>
    <w:multiLevelType w:val="hybridMultilevel"/>
    <w:tmpl w:val="6DB650F4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FCB303C"/>
    <w:multiLevelType w:val="hybridMultilevel"/>
    <w:tmpl w:val="2B8A9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D45830"/>
    <w:multiLevelType w:val="hybridMultilevel"/>
    <w:tmpl w:val="FE442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177740"/>
    <w:multiLevelType w:val="hybridMultilevel"/>
    <w:tmpl w:val="EA682500"/>
    <w:lvl w:ilvl="0" w:tplc="BF6880D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D46C5"/>
    <w:multiLevelType w:val="hybridMultilevel"/>
    <w:tmpl w:val="E33AC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074AA7"/>
    <w:multiLevelType w:val="hybridMultilevel"/>
    <w:tmpl w:val="67C08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DB2E00"/>
    <w:multiLevelType w:val="hybridMultilevel"/>
    <w:tmpl w:val="ACDA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37"/>
  </w:num>
  <w:num w:numId="5">
    <w:abstractNumId w:val="5"/>
  </w:num>
  <w:num w:numId="6">
    <w:abstractNumId w:val="26"/>
  </w:num>
  <w:num w:numId="7">
    <w:abstractNumId w:val="33"/>
  </w:num>
  <w:num w:numId="8">
    <w:abstractNumId w:val="15"/>
  </w:num>
  <w:num w:numId="9">
    <w:abstractNumId w:val="16"/>
  </w:num>
  <w:num w:numId="10">
    <w:abstractNumId w:val="17"/>
  </w:num>
  <w:num w:numId="11">
    <w:abstractNumId w:val="11"/>
  </w:num>
  <w:num w:numId="12">
    <w:abstractNumId w:val="35"/>
  </w:num>
  <w:num w:numId="13">
    <w:abstractNumId w:val="30"/>
  </w:num>
  <w:num w:numId="14">
    <w:abstractNumId w:val="21"/>
  </w:num>
  <w:num w:numId="15">
    <w:abstractNumId w:val="38"/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9"/>
  </w:num>
  <w:num w:numId="19">
    <w:abstractNumId w:val="31"/>
  </w:num>
  <w:num w:numId="20">
    <w:abstractNumId w:val="39"/>
  </w:num>
  <w:num w:numId="21">
    <w:abstractNumId w:val="20"/>
  </w:num>
  <w:num w:numId="22">
    <w:abstractNumId w:val="18"/>
  </w:num>
  <w:num w:numId="23">
    <w:abstractNumId w:val="34"/>
  </w:num>
  <w:num w:numId="24">
    <w:abstractNumId w:val="25"/>
  </w:num>
  <w:num w:numId="25">
    <w:abstractNumId w:val="13"/>
  </w:num>
  <w:num w:numId="26">
    <w:abstractNumId w:val="24"/>
  </w:num>
  <w:num w:numId="27">
    <w:abstractNumId w:val="36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28"/>
  </w:num>
  <w:num w:numId="34">
    <w:abstractNumId w:val="19"/>
  </w:num>
  <w:num w:numId="35">
    <w:abstractNumId w:val="10"/>
  </w:num>
  <w:num w:numId="36">
    <w:abstractNumId w:val="6"/>
  </w:num>
  <w:num w:numId="37">
    <w:abstractNumId w:val="32"/>
  </w:num>
  <w:num w:numId="38">
    <w:abstractNumId w:val="7"/>
  </w:num>
  <w:num w:numId="39">
    <w:abstractNumId w:val="27"/>
  </w:num>
  <w:num w:numId="40">
    <w:abstractNumId w:val="9"/>
  </w:num>
  <w:num w:numId="41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137A"/>
    <w:rsid w:val="00027541"/>
    <w:rsid w:val="00034876"/>
    <w:rsid w:val="00035E28"/>
    <w:rsid w:val="000563D7"/>
    <w:rsid w:val="00061C48"/>
    <w:rsid w:val="0007775C"/>
    <w:rsid w:val="000971FF"/>
    <w:rsid w:val="000A2F10"/>
    <w:rsid w:val="000A7249"/>
    <w:rsid w:val="000B0570"/>
    <w:rsid w:val="000C5646"/>
    <w:rsid w:val="000C5882"/>
    <w:rsid w:val="000D001F"/>
    <w:rsid w:val="000D1D0B"/>
    <w:rsid w:val="000E37D2"/>
    <w:rsid w:val="00121270"/>
    <w:rsid w:val="00137AF9"/>
    <w:rsid w:val="00143C8D"/>
    <w:rsid w:val="001701D2"/>
    <w:rsid w:val="00172256"/>
    <w:rsid w:val="001A4F78"/>
    <w:rsid w:val="001C1630"/>
    <w:rsid w:val="001C1A2A"/>
    <w:rsid w:val="001C3E04"/>
    <w:rsid w:val="001F1AB1"/>
    <w:rsid w:val="001F2BB6"/>
    <w:rsid w:val="00200D10"/>
    <w:rsid w:val="00201EA7"/>
    <w:rsid w:val="00232138"/>
    <w:rsid w:val="002471AB"/>
    <w:rsid w:val="00252E2B"/>
    <w:rsid w:val="00283228"/>
    <w:rsid w:val="002954D5"/>
    <w:rsid w:val="002A1D16"/>
    <w:rsid w:val="002B0A29"/>
    <w:rsid w:val="002C5EA3"/>
    <w:rsid w:val="002F0973"/>
    <w:rsid w:val="002F1F9D"/>
    <w:rsid w:val="00317422"/>
    <w:rsid w:val="00321FA8"/>
    <w:rsid w:val="00334C2A"/>
    <w:rsid w:val="0033786B"/>
    <w:rsid w:val="00341DA7"/>
    <w:rsid w:val="00347C1A"/>
    <w:rsid w:val="00351149"/>
    <w:rsid w:val="00370C42"/>
    <w:rsid w:val="0038719A"/>
    <w:rsid w:val="00395FFD"/>
    <w:rsid w:val="00396227"/>
    <w:rsid w:val="00396622"/>
    <w:rsid w:val="003B7EF7"/>
    <w:rsid w:val="003C18F3"/>
    <w:rsid w:val="003C7346"/>
    <w:rsid w:val="003D083A"/>
    <w:rsid w:val="00403143"/>
    <w:rsid w:val="004043BF"/>
    <w:rsid w:val="004051ED"/>
    <w:rsid w:val="00410492"/>
    <w:rsid w:val="0041399C"/>
    <w:rsid w:val="004160CB"/>
    <w:rsid w:val="004603FB"/>
    <w:rsid w:val="00466079"/>
    <w:rsid w:val="004743D0"/>
    <w:rsid w:val="00484486"/>
    <w:rsid w:val="00486711"/>
    <w:rsid w:val="004873AC"/>
    <w:rsid w:val="004A036A"/>
    <w:rsid w:val="004A4103"/>
    <w:rsid w:val="004A7DD2"/>
    <w:rsid w:val="004B7BC8"/>
    <w:rsid w:val="004D668C"/>
    <w:rsid w:val="004F4A6B"/>
    <w:rsid w:val="00504DDA"/>
    <w:rsid w:val="00505EB3"/>
    <w:rsid w:val="00513206"/>
    <w:rsid w:val="0051505F"/>
    <w:rsid w:val="00522F49"/>
    <w:rsid w:val="00530804"/>
    <w:rsid w:val="005421F8"/>
    <w:rsid w:val="00553CE6"/>
    <w:rsid w:val="00564980"/>
    <w:rsid w:val="00566776"/>
    <w:rsid w:val="005766FC"/>
    <w:rsid w:val="00586B3F"/>
    <w:rsid w:val="005A0BCB"/>
    <w:rsid w:val="005A3A76"/>
    <w:rsid w:val="005C3139"/>
    <w:rsid w:val="005D0A48"/>
    <w:rsid w:val="005D3752"/>
    <w:rsid w:val="005F2684"/>
    <w:rsid w:val="00601EBB"/>
    <w:rsid w:val="00613735"/>
    <w:rsid w:val="00631013"/>
    <w:rsid w:val="00643A1B"/>
    <w:rsid w:val="00651C9C"/>
    <w:rsid w:val="0065374E"/>
    <w:rsid w:val="0066560A"/>
    <w:rsid w:val="00691C26"/>
    <w:rsid w:val="006D11A2"/>
    <w:rsid w:val="006D1749"/>
    <w:rsid w:val="006F51C6"/>
    <w:rsid w:val="00706CCB"/>
    <w:rsid w:val="00711B8B"/>
    <w:rsid w:val="00711C19"/>
    <w:rsid w:val="00725D02"/>
    <w:rsid w:val="007708D4"/>
    <w:rsid w:val="00777721"/>
    <w:rsid w:val="00782CBA"/>
    <w:rsid w:val="007866CB"/>
    <w:rsid w:val="007B123D"/>
    <w:rsid w:val="007B62D2"/>
    <w:rsid w:val="007C00EE"/>
    <w:rsid w:val="007C4F85"/>
    <w:rsid w:val="007E00A4"/>
    <w:rsid w:val="007F3619"/>
    <w:rsid w:val="007F7FED"/>
    <w:rsid w:val="00810B6D"/>
    <w:rsid w:val="00811E56"/>
    <w:rsid w:val="008227B8"/>
    <w:rsid w:val="008366A8"/>
    <w:rsid w:val="00867624"/>
    <w:rsid w:val="00872311"/>
    <w:rsid w:val="008727E5"/>
    <w:rsid w:val="00875006"/>
    <w:rsid w:val="00895ABE"/>
    <w:rsid w:val="008B204F"/>
    <w:rsid w:val="008B2672"/>
    <w:rsid w:val="008B6C6D"/>
    <w:rsid w:val="008C1936"/>
    <w:rsid w:val="008D46F8"/>
    <w:rsid w:val="009131B6"/>
    <w:rsid w:val="00937E41"/>
    <w:rsid w:val="00941859"/>
    <w:rsid w:val="00956A8D"/>
    <w:rsid w:val="00956BBC"/>
    <w:rsid w:val="009642FB"/>
    <w:rsid w:val="009700DF"/>
    <w:rsid w:val="009773AD"/>
    <w:rsid w:val="00992D4F"/>
    <w:rsid w:val="009A1F67"/>
    <w:rsid w:val="009B61D5"/>
    <w:rsid w:val="009D106A"/>
    <w:rsid w:val="009D3EB1"/>
    <w:rsid w:val="009D781D"/>
    <w:rsid w:val="009E6479"/>
    <w:rsid w:val="00A10C6C"/>
    <w:rsid w:val="00A35757"/>
    <w:rsid w:val="00A44337"/>
    <w:rsid w:val="00A815DA"/>
    <w:rsid w:val="00A8309B"/>
    <w:rsid w:val="00A92D3D"/>
    <w:rsid w:val="00A93531"/>
    <w:rsid w:val="00AC7FCC"/>
    <w:rsid w:val="00AD3F69"/>
    <w:rsid w:val="00B11397"/>
    <w:rsid w:val="00B166DA"/>
    <w:rsid w:val="00B16E94"/>
    <w:rsid w:val="00B257CA"/>
    <w:rsid w:val="00B3597B"/>
    <w:rsid w:val="00B62314"/>
    <w:rsid w:val="00B72311"/>
    <w:rsid w:val="00B72998"/>
    <w:rsid w:val="00B72C39"/>
    <w:rsid w:val="00B803EE"/>
    <w:rsid w:val="00B8524C"/>
    <w:rsid w:val="00BA10D5"/>
    <w:rsid w:val="00BC5CD0"/>
    <w:rsid w:val="00BD1F4A"/>
    <w:rsid w:val="00BE354F"/>
    <w:rsid w:val="00BE6341"/>
    <w:rsid w:val="00BF79A5"/>
    <w:rsid w:val="00C13B04"/>
    <w:rsid w:val="00C21109"/>
    <w:rsid w:val="00C327FE"/>
    <w:rsid w:val="00C62E04"/>
    <w:rsid w:val="00C646B8"/>
    <w:rsid w:val="00CA2D33"/>
    <w:rsid w:val="00CA3EB7"/>
    <w:rsid w:val="00CA403D"/>
    <w:rsid w:val="00CB516E"/>
    <w:rsid w:val="00CB59EB"/>
    <w:rsid w:val="00CB6251"/>
    <w:rsid w:val="00CF52A4"/>
    <w:rsid w:val="00D117BA"/>
    <w:rsid w:val="00D20E5E"/>
    <w:rsid w:val="00D227BD"/>
    <w:rsid w:val="00D24CC4"/>
    <w:rsid w:val="00D543AA"/>
    <w:rsid w:val="00D734FA"/>
    <w:rsid w:val="00D97FAE"/>
    <w:rsid w:val="00DA3AD2"/>
    <w:rsid w:val="00DA696B"/>
    <w:rsid w:val="00DB411E"/>
    <w:rsid w:val="00DE7FB0"/>
    <w:rsid w:val="00DF50AE"/>
    <w:rsid w:val="00E117A3"/>
    <w:rsid w:val="00E1309A"/>
    <w:rsid w:val="00E15140"/>
    <w:rsid w:val="00E323E1"/>
    <w:rsid w:val="00E761AE"/>
    <w:rsid w:val="00E937D6"/>
    <w:rsid w:val="00EB4938"/>
    <w:rsid w:val="00EB51CC"/>
    <w:rsid w:val="00ED09B0"/>
    <w:rsid w:val="00EF68E4"/>
    <w:rsid w:val="00F0137A"/>
    <w:rsid w:val="00F17B7E"/>
    <w:rsid w:val="00F26D90"/>
    <w:rsid w:val="00F33280"/>
    <w:rsid w:val="00F61094"/>
    <w:rsid w:val="00F62E00"/>
    <w:rsid w:val="00F65E25"/>
    <w:rsid w:val="00F76FD9"/>
    <w:rsid w:val="00F77921"/>
    <w:rsid w:val="00F8787F"/>
    <w:rsid w:val="00FC10F9"/>
    <w:rsid w:val="00FD0203"/>
    <w:rsid w:val="00FD5A4E"/>
    <w:rsid w:val="00FE48BD"/>
    <w:rsid w:val="00FF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84938B-D906-414E-A08E-9E1F3B75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013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586B3F"/>
    <w:pPr>
      <w:ind w:left="720"/>
      <w:contextualSpacing/>
    </w:pPr>
  </w:style>
  <w:style w:type="paragraph" w:styleId="2">
    <w:name w:val="Body Text Indent 2"/>
    <w:basedOn w:val="a"/>
    <w:link w:val="20"/>
    <w:rsid w:val="000971F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971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643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3A1B"/>
  </w:style>
  <w:style w:type="paragraph" w:styleId="a7">
    <w:name w:val="footer"/>
    <w:basedOn w:val="a"/>
    <w:link w:val="a8"/>
    <w:unhideWhenUsed/>
    <w:rsid w:val="00643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643A1B"/>
  </w:style>
  <w:style w:type="table" w:styleId="a9">
    <w:name w:val="Table Grid"/>
    <w:basedOn w:val="a1"/>
    <w:uiPriority w:val="59"/>
    <w:rsid w:val="00487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4873AC"/>
    <w:pPr>
      <w:spacing w:after="0" w:line="240" w:lineRule="auto"/>
    </w:pPr>
    <w:rPr>
      <w:rFonts w:eastAsiaTheme="minorEastAsia"/>
      <w:lang w:eastAsia="ru-RU"/>
    </w:rPr>
  </w:style>
  <w:style w:type="character" w:customStyle="1" w:styleId="WW8Num1z0">
    <w:name w:val="WW8Num1z0"/>
    <w:rsid w:val="00CB516E"/>
    <w:rPr>
      <w:rFonts w:ascii="Symbol" w:hAnsi="Symbol" w:cs="OpenSymbol"/>
    </w:rPr>
  </w:style>
  <w:style w:type="character" w:customStyle="1" w:styleId="WW8Num1z1">
    <w:name w:val="WW8Num1z1"/>
    <w:rsid w:val="00CB516E"/>
    <w:rPr>
      <w:rFonts w:ascii="OpenSymbol" w:hAnsi="OpenSymbol" w:cs="OpenSymbol"/>
    </w:rPr>
  </w:style>
  <w:style w:type="character" w:customStyle="1" w:styleId="WW8Num2z0">
    <w:name w:val="WW8Num2z0"/>
    <w:rsid w:val="00CB516E"/>
    <w:rPr>
      <w:rFonts w:ascii="Symbol" w:hAnsi="Symbol" w:cs="OpenSymbol"/>
    </w:rPr>
  </w:style>
  <w:style w:type="character" w:customStyle="1" w:styleId="WW8Num2z1">
    <w:name w:val="WW8Num2z1"/>
    <w:rsid w:val="00CB516E"/>
    <w:rPr>
      <w:rFonts w:ascii="OpenSymbol" w:hAnsi="OpenSymbol" w:cs="OpenSymbol"/>
    </w:rPr>
  </w:style>
  <w:style w:type="character" w:customStyle="1" w:styleId="WW8Num3z0">
    <w:name w:val="WW8Num3z0"/>
    <w:rsid w:val="00CB516E"/>
    <w:rPr>
      <w:rFonts w:ascii="Symbol" w:hAnsi="Symbol" w:cs="OpenSymbol"/>
    </w:rPr>
  </w:style>
  <w:style w:type="character" w:customStyle="1" w:styleId="WW8Num3z1">
    <w:name w:val="WW8Num3z1"/>
    <w:rsid w:val="00CB516E"/>
    <w:rPr>
      <w:rFonts w:ascii="OpenSymbol" w:hAnsi="OpenSymbol" w:cs="OpenSymbol"/>
    </w:rPr>
  </w:style>
  <w:style w:type="character" w:customStyle="1" w:styleId="Absatz-Standardschriftart">
    <w:name w:val="Absatz-Standardschriftart"/>
    <w:rsid w:val="00CB516E"/>
  </w:style>
  <w:style w:type="character" w:customStyle="1" w:styleId="WW-Absatz-Standardschriftart">
    <w:name w:val="WW-Absatz-Standardschriftart"/>
    <w:rsid w:val="00CB516E"/>
  </w:style>
  <w:style w:type="character" w:customStyle="1" w:styleId="WW8Num7z0">
    <w:name w:val="WW8Num7z0"/>
    <w:rsid w:val="00CB516E"/>
    <w:rPr>
      <w:rFonts w:ascii="Symbol" w:hAnsi="Symbol" w:cs="OpenSymbol"/>
    </w:rPr>
  </w:style>
  <w:style w:type="character" w:customStyle="1" w:styleId="WW8Num7z1">
    <w:name w:val="WW8Num7z1"/>
    <w:rsid w:val="00CB516E"/>
    <w:rPr>
      <w:rFonts w:ascii="OpenSymbol" w:hAnsi="OpenSymbol" w:cs="OpenSymbol"/>
    </w:rPr>
  </w:style>
  <w:style w:type="character" w:customStyle="1" w:styleId="WW8Num6z0">
    <w:name w:val="WW8Num6z0"/>
    <w:rsid w:val="00CB516E"/>
    <w:rPr>
      <w:rFonts w:ascii="Symbol" w:hAnsi="Symbol" w:cs="OpenSymbol"/>
    </w:rPr>
  </w:style>
  <w:style w:type="character" w:customStyle="1" w:styleId="WW8Num6z1">
    <w:name w:val="WW8Num6z1"/>
    <w:rsid w:val="00CB516E"/>
    <w:rPr>
      <w:rFonts w:ascii="OpenSymbol" w:hAnsi="OpenSymbol" w:cs="OpenSymbol"/>
    </w:rPr>
  </w:style>
  <w:style w:type="character" w:customStyle="1" w:styleId="WW8Num4z0">
    <w:name w:val="WW8Num4z0"/>
    <w:rsid w:val="00CB516E"/>
    <w:rPr>
      <w:rFonts w:ascii="Symbol" w:hAnsi="Symbol" w:cs="OpenSymbol"/>
    </w:rPr>
  </w:style>
  <w:style w:type="character" w:customStyle="1" w:styleId="WW8Num4z1">
    <w:name w:val="WW8Num4z1"/>
    <w:rsid w:val="00CB516E"/>
    <w:rPr>
      <w:rFonts w:ascii="OpenSymbol" w:hAnsi="OpenSymbol" w:cs="OpenSymbol"/>
    </w:rPr>
  </w:style>
  <w:style w:type="character" w:customStyle="1" w:styleId="ab">
    <w:name w:val="Символ нумерации"/>
    <w:rsid w:val="00CB516E"/>
  </w:style>
  <w:style w:type="paragraph" w:customStyle="1" w:styleId="ac">
    <w:name w:val="Заголовок"/>
    <w:basedOn w:val="a"/>
    <w:next w:val="ad"/>
    <w:rsid w:val="00CB516E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Tahoma"/>
      <w:kern w:val="1"/>
      <w:sz w:val="28"/>
      <w:szCs w:val="28"/>
      <w:lang w:eastAsia="ru-RU"/>
    </w:rPr>
  </w:style>
  <w:style w:type="paragraph" w:styleId="ad">
    <w:name w:val="Body Text"/>
    <w:basedOn w:val="a"/>
    <w:link w:val="ae"/>
    <w:rsid w:val="00CB516E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B516E"/>
    <w:rPr>
      <w:rFonts w:ascii="Arial" w:eastAsia="Arial Unicode MS" w:hAnsi="Arial" w:cs="Times New Roman"/>
      <w:kern w:val="1"/>
      <w:sz w:val="20"/>
      <w:szCs w:val="24"/>
      <w:lang w:eastAsia="ru-RU"/>
    </w:rPr>
  </w:style>
  <w:style w:type="paragraph" w:styleId="af">
    <w:name w:val="List"/>
    <w:basedOn w:val="ad"/>
    <w:rsid w:val="00CB516E"/>
    <w:rPr>
      <w:rFonts w:cs="Tahoma"/>
    </w:rPr>
  </w:style>
  <w:style w:type="paragraph" w:customStyle="1" w:styleId="1">
    <w:name w:val="Название1"/>
    <w:basedOn w:val="a"/>
    <w:rsid w:val="00CB516E"/>
    <w:pPr>
      <w:widowControl w:val="0"/>
      <w:suppressLineNumbers/>
      <w:suppressAutoHyphens/>
      <w:spacing w:before="120" w:after="120" w:line="240" w:lineRule="auto"/>
    </w:pPr>
    <w:rPr>
      <w:rFonts w:ascii="Arial" w:eastAsia="Arial Unicode MS" w:hAnsi="Arial" w:cs="Tahoma"/>
      <w:i/>
      <w:iCs/>
      <w:kern w:val="1"/>
      <w:sz w:val="20"/>
      <w:szCs w:val="24"/>
      <w:lang w:eastAsia="ru-RU"/>
    </w:rPr>
  </w:style>
  <w:style w:type="paragraph" w:customStyle="1" w:styleId="10">
    <w:name w:val="Указатель1"/>
    <w:basedOn w:val="a"/>
    <w:rsid w:val="00CB516E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kern w:val="1"/>
      <w:sz w:val="20"/>
      <w:szCs w:val="24"/>
      <w:lang w:eastAsia="ru-RU"/>
    </w:rPr>
  </w:style>
  <w:style w:type="paragraph" w:customStyle="1" w:styleId="af0">
    <w:name w:val="Содержимое таблицы"/>
    <w:basedOn w:val="a"/>
    <w:rsid w:val="00CB516E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paragraph" w:customStyle="1" w:styleId="BodyText21">
    <w:name w:val="Body Text 21"/>
    <w:basedOn w:val="a"/>
    <w:rsid w:val="00CB516E"/>
    <w:pPr>
      <w:widowControl w:val="0"/>
      <w:suppressAutoHyphens/>
      <w:overflowPunct w:val="0"/>
      <w:autoSpaceDE w:val="0"/>
      <w:spacing w:after="0" w:line="240" w:lineRule="auto"/>
      <w:ind w:right="-108"/>
      <w:jc w:val="both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customStyle="1" w:styleId="af1">
    <w:name w:val="Заголовок таблицы"/>
    <w:basedOn w:val="af0"/>
    <w:rsid w:val="00CB516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2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BE411-6B64-4B8C-8A1E-EFD4A6FB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66</Pages>
  <Words>18425</Words>
  <Characters>105025</Characters>
  <Application>Microsoft Office Word</Application>
  <DocSecurity>0</DocSecurity>
  <Lines>875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Оксанка</dc:creator>
  <cp:lastModifiedBy>Завуч</cp:lastModifiedBy>
  <cp:revision>52</cp:revision>
  <cp:lastPrinted>2011-10-16T20:02:00Z</cp:lastPrinted>
  <dcterms:created xsi:type="dcterms:W3CDTF">2011-10-14T01:22:00Z</dcterms:created>
  <dcterms:modified xsi:type="dcterms:W3CDTF">2014-12-16T10:20:00Z</dcterms:modified>
</cp:coreProperties>
</file>